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733" w:rsidRPr="00CB65FB" w:rsidRDefault="00612733" w:rsidP="00612733">
      <w:pPr>
        <w:jc w:val="center"/>
        <w:rPr>
          <w:b/>
          <w:sz w:val="26"/>
          <w:szCs w:val="26"/>
        </w:rPr>
      </w:pPr>
      <w:r w:rsidRPr="00CB65FB">
        <w:rPr>
          <w:b/>
          <w:sz w:val="26"/>
          <w:szCs w:val="26"/>
        </w:rPr>
        <w:t xml:space="preserve">краевое государственное бюджетное </w:t>
      </w:r>
    </w:p>
    <w:p w:rsidR="00612733" w:rsidRPr="00CB65FB" w:rsidRDefault="00612733" w:rsidP="00612733">
      <w:pPr>
        <w:jc w:val="center"/>
        <w:rPr>
          <w:b/>
          <w:sz w:val="26"/>
          <w:szCs w:val="26"/>
        </w:rPr>
      </w:pPr>
      <w:r w:rsidRPr="00CB65FB">
        <w:rPr>
          <w:b/>
          <w:sz w:val="26"/>
          <w:szCs w:val="26"/>
        </w:rPr>
        <w:t xml:space="preserve">профессиональное образовательное учреждение </w:t>
      </w:r>
    </w:p>
    <w:p w:rsidR="00612733" w:rsidRPr="00CB65FB" w:rsidRDefault="00612733" w:rsidP="00612733">
      <w:pPr>
        <w:jc w:val="center"/>
        <w:rPr>
          <w:b/>
          <w:sz w:val="26"/>
          <w:szCs w:val="26"/>
        </w:rPr>
      </w:pPr>
      <w:r w:rsidRPr="00CB65FB">
        <w:rPr>
          <w:b/>
          <w:sz w:val="26"/>
          <w:szCs w:val="26"/>
        </w:rPr>
        <w:t>«</w:t>
      </w:r>
      <w:proofErr w:type="spellStart"/>
      <w:r w:rsidRPr="00CB65FB">
        <w:rPr>
          <w:b/>
          <w:sz w:val="26"/>
          <w:szCs w:val="26"/>
        </w:rPr>
        <w:t>Ребрихинский</w:t>
      </w:r>
      <w:proofErr w:type="spellEnd"/>
      <w:r w:rsidRPr="00CB65FB">
        <w:rPr>
          <w:b/>
          <w:sz w:val="26"/>
          <w:szCs w:val="26"/>
        </w:rPr>
        <w:t xml:space="preserve"> лицей профессионального образования»</w:t>
      </w:r>
    </w:p>
    <w:p w:rsidR="00612733" w:rsidRPr="00CB65FB" w:rsidRDefault="00612733" w:rsidP="00612733">
      <w:pPr>
        <w:jc w:val="right"/>
      </w:pPr>
    </w:p>
    <w:p w:rsidR="00612733" w:rsidRPr="00CB65FB" w:rsidRDefault="00612733" w:rsidP="00612733">
      <w:pPr>
        <w:jc w:val="right"/>
      </w:pPr>
    </w:p>
    <w:p w:rsidR="00612733" w:rsidRPr="00CB65FB" w:rsidRDefault="00612733" w:rsidP="00612733">
      <w:pPr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0C0A97" w:rsidRPr="00FF2CB5" w:rsidTr="000C0A97">
        <w:tc>
          <w:tcPr>
            <w:tcW w:w="3794" w:type="dxa"/>
          </w:tcPr>
          <w:p w:rsidR="000C0A97" w:rsidRDefault="000C0A97" w:rsidP="000C0A9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0C0A97" w:rsidRPr="00FF2CB5" w:rsidRDefault="000C0A97" w:rsidP="000C0A9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2CB5">
              <w:t>Согласована</w:t>
            </w:r>
          </w:p>
          <w:p w:rsidR="000C0A97" w:rsidRPr="00FF2CB5" w:rsidRDefault="000C0A97" w:rsidP="000C0A97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2CB5">
              <w:t xml:space="preserve">Зам директора по УР       ___________Т.Ю. </w:t>
            </w:r>
            <w:proofErr w:type="spellStart"/>
            <w:r w:rsidRPr="00FF2CB5">
              <w:t>Загоруйко</w:t>
            </w:r>
            <w:proofErr w:type="spellEnd"/>
          </w:p>
          <w:p w:rsidR="000C0A97" w:rsidRPr="00FF2CB5" w:rsidRDefault="000C0A97" w:rsidP="000C0A97">
            <w:r w:rsidRPr="00FF2CB5">
              <w:t>«___»__________20  г.</w:t>
            </w:r>
          </w:p>
        </w:tc>
        <w:tc>
          <w:tcPr>
            <w:tcW w:w="1276" w:type="dxa"/>
          </w:tcPr>
          <w:p w:rsidR="000C0A97" w:rsidRPr="00FF2CB5" w:rsidRDefault="000C0A97" w:rsidP="000C0A97">
            <w:pPr>
              <w:jc w:val="right"/>
            </w:pPr>
          </w:p>
        </w:tc>
        <w:tc>
          <w:tcPr>
            <w:tcW w:w="4501" w:type="dxa"/>
          </w:tcPr>
          <w:p w:rsidR="000C0A97" w:rsidRPr="00FF2CB5" w:rsidRDefault="000C0A97" w:rsidP="000C0A97">
            <w:pPr>
              <w:suppressAutoHyphens/>
              <w:ind w:firstLine="5744"/>
            </w:pPr>
            <w:proofErr w:type="spellStart"/>
            <w:r w:rsidRPr="00FF2CB5">
              <w:t>ППриложение</w:t>
            </w:r>
            <w:proofErr w:type="spellEnd"/>
            <w:r w:rsidRPr="00FF2CB5">
              <w:t xml:space="preserve"> к ППКРС                              </w:t>
            </w:r>
            <w:proofErr w:type="gramStart"/>
            <w:r w:rsidRPr="00FF2CB5">
              <w:t>Утверждена</w:t>
            </w:r>
            <w:proofErr w:type="gramEnd"/>
            <w:r w:rsidRPr="00FF2CB5">
              <w:t xml:space="preserve"> приказом директора   КГБПОУ «</w:t>
            </w:r>
            <w:proofErr w:type="spellStart"/>
            <w:r w:rsidRPr="00FF2CB5">
              <w:t>Ребрихинский</w:t>
            </w:r>
            <w:proofErr w:type="spellEnd"/>
            <w:r w:rsidRPr="00FF2CB5">
              <w:t xml:space="preserve"> лицей ПО»                                    от «__» ___________ 20____  № ___</w:t>
            </w:r>
          </w:p>
          <w:p w:rsidR="000C0A97" w:rsidRPr="00FF2CB5" w:rsidRDefault="000C0A97" w:rsidP="000C0A97">
            <w:pPr>
              <w:jc w:val="center"/>
            </w:pPr>
          </w:p>
        </w:tc>
      </w:tr>
    </w:tbl>
    <w:p w:rsidR="00612733" w:rsidRPr="00CB65FB" w:rsidRDefault="00612733" w:rsidP="00612733">
      <w:pPr>
        <w:jc w:val="right"/>
      </w:pPr>
    </w:p>
    <w:p w:rsidR="00612733" w:rsidRPr="00CB65FB" w:rsidRDefault="00612733" w:rsidP="00612733">
      <w:pPr>
        <w:jc w:val="right"/>
      </w:pPr>
    </w:p>
    <w:tbl>
      <w:tblPr>
        <w:tblW w:w="0" w:type="auto"/>
        <w:tblLook w:val="04A0"/>
      </w:tblPr>
      <w:tblGrid>
        <w:gridCol w:w="3794"/>
      </w:tblGrid>
      <w:tr w:rsidR="000C0A97" w:rsidRPr="00CB65FB" w:rsidTr="000B76F1">
        <w:tc>
          <w:tcPr>
            <w:tcW w:w="3794" w:type="dxa"/>
          </w:tcPr>
          <w:p w:rsidR="000C0A97" w:rsidRPr="00CB65FB" w:rsidRDefault="000C0A97" w:rsidP="000B76F1">
            <w:pPr>
              <w:jc w:val="center"/>
            </w:pPr>
          </w:p>
        </w:tc>
      </w:tr>
    </w:tbl>
    <w:p w:rsidR="00612733" w:rsidRPr="00CB65FB" w:rsidRDefault="00612733" w:rsidP="00612733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612733" w:rsidRPr="00CB65FB" w:rsidRDefault="00612733" w:rsidP="00612733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612733" w:rsidRPr="00CB65FB" w:rsidRDefault="00612733" w:rsidP="000C0A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612733" w:rsidRPr="00CB65FB" w:rsidRDefault="00612733" w:rsidP="00D727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0C0A97" w:rsidRPr="00CB65FB" w:rsidRDefault="000C0A97" w:rsidP="000C0A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B65FB">
        <w:rPr>
          <w:b/>
          <w:caps/>
        </w:rPr>
        <w:t xml:space="preserve">рабочая ПРОГРАММа </w:t>
      </w:r>
    </w:p>
    <w:p w:rsidR="000C0A97" w:rsidRPr="00CB65FB" w:rsidRDefault="000C0A97" w:rsidP="000C0A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B65FB">
        <w:rPr>
          <w:b/>
          <w:caps/>
        </w:rPr>
        <w:t xml:space="preserve">  </w:t>
      </w:r>
      <w:r w:rsidR="000819F5">
        <w:rPr>
          <w:b/>
          <w:bCs/>
        </w:rPr>
        <w:t>УЧЕБНОГО ПРЕДМЕТА</w:t>
      </w:r>
      <w:r w:rsidR="00507BC7">
        <w:rPr>
          <w:b/>
          <w:bCs/>
        </w:rPr>
        <w:t xml:space="preserve"> ПО ВЫБОРУ</w:t>
      </w:r>
    </w:p>
    <w:p w:rsidR="000C0A97" w:rsidRPr="00FF2CB5" w:rsidRDefault="000C0A97" w:rsidP="000C0A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CB5">
        <w:rPr>
          <w:b/>
          <w:caps/>
        </w:rPr>
        <w:t>ОБЩЕОБРАЗОВАТЕЛЬНого цикла</w:t>
      </w:r>
    </w:p>
    <w:p w:rsidR="000C0A97" w:rsidRPr="00FF2CB5" w:rsidRDefault="000C0A97" w:rsidP="000C0A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 w:rsidRPr="00FF2CB5">
        <w:rPr>
          <w:b/>
          <w:caps/>
        </w:rPr>
        <w:t xml:space="preserve"> </w:t>
      </w:r>
      <w:r w:rsidRPr="00FF2CB5">
        <w:t>ПРОГРАММЫ ПОДГОТОВКИ</w:t>
      </w:r>
    </w:p>
    <w:p w:rsidR="000C0A97" w:rsidRPr="00FF2CB5" w:rsidRDefault="000C0A97" w:rsidP="000C0A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 w:rsidRPr="00FF2CB5">
        <w:t xml:space="preserve"> КВАЛИФИЦИРОВАННЫХ РАБОЧИХ СЛУЖАЩИХ </w:t>
      </w:r>
    </w:p>
    <w:p w:rsidR="000C0A97" w:rsidRPr="00FF2CB5" w:rsidRDefault="000C0A97" w:rsidP="000C0A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 w:rsidRPr="00FF2CB5">
        <w:t xml:space="preserve">СРЕДНЕГО ПРОФЕССИОНАЛЬНОГО ОБРАЗОВАНИЯ </w:t>
      </w:r>
    </w:p>
    <w:p w:rsidR="000C0A97" w:rsidRDefault="000C0A97" w:rsidP="000C0A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FF2CB5">
        <w:t>ПО ПРОФЕССИИ:</w:t>
      </w:r>
      <w:r>
        <w:t xml:space="preserve"> 35.01.13 ТРАКТОРИСТ-МАШИНИСТ СЕЛЬСКОХОЗЯЙСТВЕННОГО ПРОИЗВОДСТВА</w:t>
      </w:r>
    </w:p>
    <w:p w:rsidR="000C0A97" w:rsidRPr="00CB65FB" w:rsidRDefault="000C0A97" w:rsidP="000C0A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612733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Default="00507BC7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УПВ</w:t>
      </w:r>
      <w:r w:rsidR="004F0A9C">
        <w:rPr>
          <w:b/>
        </w:rPr>
        <w:t xml:space="preserve">. </w:t>
      </w:r>
      <w:r w:rsidR="00677E9C">
        <w:rPr>
          <w:b/>
        </w:rPr>
        <w:t>02</w:t>
      </w:r>
      <w:r w:rsidR="00612733" w:rsidRPr="00612733">
        <w:rPr>
          <w:b/>
        </w:rPr>
        <w:t xml:space="preserve"> «</w:t>
      </w:r>
      <w:r w:rsidR="0068526D">
        <w:rPr>
          <w:b/>
        </w:rPr>
        <w:t>ИНФОРМАТИКА</w:t>
      </w:r>
      <w:r w:rsidR="00612733" w:rsidRPr="00612733">
        <w:rPr>
          <w:b/>
        </w:rPr>
        <w:t>»</w:t>
      </w:r>
    </w:p>
    <w:p w:rsidR="00612733" w:rsidRPr="00612733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83FFD" w:rsidRDefault="00612733" w:rsidP="00612733">
      <w:pPr>
        <w:jc w:val="center"/>
      </w:pPr>
      <w:r w:rsidRPr="00CB65FB">
        <w:t xml:space="preserve">Профиль профессионального образования: </w:t>
      </w:r>
      <w:r w:rsidR="00583FFD">
        <w:rPr>
          <w:u w:val="single"/>
        </w:rPr>
        <w:t>техн</w:t>
      </w:r>
      <w:r w:rsidR="000819F5">
        <w:rPr>
          <w:u w:val="single"/>
        </w:rPr>
        <w:t>ологический</w:t>
      </w:r>
    </w:p>
    <w:p w:rsidR="00612733" w:rsidRPr="00CB65FB" w:rsidRDefault="00612733" w:rsidP="00612733">
      <w:pPr>
        <w:jc w:val="center"/>
      </w:pPr>
      <w:r w:rsidRPr="00CB65FB">
        <w:t xml:space="preserve">Уровень изучения: </w:t>
      </w:r>
      <w:r w:rsidR="00507BC7">
        <w:rPr>
          <w:u w:val="single"/>
        </w:rPr>
        <w:t>углубленный</w:t>
      </w:r>
    </w:p>
    <w:p w:rsidR="00612733" w:rsidRPr="00CB65FB" w:rsidRDefault="00612733" w:rsidP="00612733">
      <w:pPr>
        <w:jc w:val="center"/>
        <w:rPr>
          <w:u w:val="single"/>
        </w:rPr>
      </w:pPr>
      <w:r w:rsidRPr="00CB65FB">
        <w:t xml:space="preserve">Форма обучения: </w:t>
      </w:r>
      <w:r w:rsidRPr="00CB65FB">
        <w:rPr>
          <w:u w:val="single"/>
        </w:rPr>
        <w:t>очная</w:t>
      </w:r>
    </w:p>
    <w:p w:rsidR="00612733" w:rsidRPr="00CB65FB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612733" w:rsidRPr="00CB65FB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612733" w:rsidRPr="00CB65FB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CB65FB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105B9E" w:rsidRDefault="00612733" w:rsidP="00105B9E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CB65FB">
        <w:rPr>
          <w:spacing w:val="-2"/>
        </w:rPr>
        <w:t>Ребриха</w:t>
      </w:r>
      <w:r w:rsidR="000C0A97">
        <w:rPr>
          <w:spacing w:val="-2"/>
        </w:rPr>
        <w:t>,</w:t>
      </w:r>
      <w:r w:rsidR="00F217E2">
        <w:rPr>
          <w:spacing w:val="-2"/>
        </w:rPr>
        <w:t xml:space="preserve"> 202</w:t>
      </w:r>
      <w:r w:rsidR="00CE7E70">
        <w:rPr>
          <w:spacing w:val="-2"/>
        </w:rPr>
        <w:t>2</w:t>
      </w:r>
    </w:p>
    <w:p w:rsidR="00612733" w:rsidRPr="00612733" w:rsidRDefault="00612733" w:rsidP="006127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</w:rPr>
      </w:pPr>
      <w:proofErr w:type="gramStart"/>
      <w:r w:rsidRPr="00612733">
        <w:lastRenderedPageBreak/>
        <w:t xml:space="preserve">Рабочая программа </w:t>
      </w:r>
      <w:r w:rsidR="003C0BC9">
        <w:t>учебного предмета по выбору</w:t>
      </w:r>
      <w:r w:rsidR="000819F5">
        <w:rPr>
          <w:caps/>
        </w:rPr>
        <w:t xml:space="preserve"> </w:t>
      </w:r>
      <w:r w:rsidR="003C0BC9">
        <w:rPr>
          <w:caps/>
        </w:rPr>
        <w:t xml:space="preserve"> </w:t>
      </w:r>
      <w:r w:rsidR="000C0A97">
        <w:rPr>
          <w:caps/>
        </w:rPr>
        <w:t>«</w:t>
      </w:r>
      <w:r w:rsidRPr="00612733">
        <w:t>Информатика</w:t>
      </w:r>
      <w:r w:rsidR="000C0A97">
        <w:t>»</w:t>
      </w:r>
      <w:r w:rsidRPr="00612733">
        <w:t xml:space="preserve"> 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Информатика, р</w:t>
      </w:r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900E5C">
        <w:rPr>
          <w:lang w:eastAsia="en-US"/>
        </w:rPr>
        <w:t>№3</w:t>
      </w:r>
      <w:r w:rsidRPr="00612733">
        <w:rPr>
          <w:i/>
          <w:lang w:eastAsia="en-US"/>
        </w:rPr>
        <w:t xml:space="preserve"> </w:t>
      </w:r>
      <w:r w:rsidRPr="00583FFD">
        <w:rPr>
          <w:lang w:eastAsia="en-US"/>
        </w:rPr>
        <w:t>от 21.07.2015г</w:t>
      </w:r>
      <w:r w:rsidRPr="00583FFD">
        <w:rPr>
          <w:rStyle w:val="4"/>
          <w:rFonts w:ascii="Times New Roman" w:hAnsi="Times New Roman" w:cs="Times New Roman"/>
          <w:sz w:val="24"/>
          <w:szCs w:val="24"/>
        </w:rPr>
        <w:t>,</w:t>
      </w:r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ре</w:t>
      </w:r>
      <w:r w:rsidR="00900E5C">
        <w:rPr>
          <w:rStyle w:val="4"/>
          <w:rFonts w:ascii="Times New Roman" w:hAnsi="Times New Roman" w:cs="Times New Roman"/>
          <w:i w:val="0"/>
          <w:sz w:val="24"/>
          <w:szCs w:val="24"/>
        </w:rPr>
        <w:t>гистрационный номер рецензии 375</w:t>
      </w:r>
      <w:proofErr w:type="gramEnd"/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от 23 июля 2015 г. ФГАУ «ФИРО».</w:t>
      </w: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Организация-разработчик: КГБПОУ «</w:t>
      </w:r>
      <w:proofErr w:type="spellStart"/>
      <w:r w:rsidRPr="00CB65FB">
        <w:t>Ребрихинский</w:t>
      </w:r>
      <w:proofErr w:type="spellEnd"/>
      <w:r w:rsidRPr="00CB65FB">
        <w:t xml:space="preserve"> лицей </w:t>
      </w:r>
      <w:r w:rsidR="00507BC7">
        <w:t>профессионального образования</w:t>
      </w:r>
      <w:r w:rsidRPr="00CB65FB">
        <w:t>»</w:t>
      </w: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612733" w:rsidRPr="00CB65FB" w:rsidRDefault="00612733" w:rsidP="008750F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 w:rsidR="008750F2">
        <w:t>Малышев</w:t>
      </w:r>
      <w:r w:rsidR="00FA0D7D">
        <w:t xml:space="preserve"> </w:t>
      </w:r>
      <w:r w:rsidR="008750F2">
        <w:t>И</w:t>
      </w:r>
      <w:r w:rsidR="00FA0D7D">
        <w:t>.</w:t>
      </w:r>
      <w:r w:rsidR="008750F2">
        <w:t>А</w:t>
      </w:r>
      <w:r w:rsidR="00FA0D7D">
        <w:t xml:space="preserve">., </w:t>
      </w:r>
      <w:r w:rsidRPr="00CB65FB">
        <w:t xml:space="preserve">преподаватель </w:t>
      </w:r>
      <w:r w:rsidR="00344A05">
        <w:t>физики и информатики, математики</w:t>
      </w:r>
    </w:p>
    <w:p w:rsidR="00F217E2" w:rsidRPr="00F169CC" w:rsidRDefault="00F217E2" w:rsidP="00F217E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344A05" w:rsidRDefault="00344A05" w:rsidP="00344A0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Рекомендована предметно-цикловой комиссией  (ПЦК)</w:t>
      </w:r>
      <w:r>
        <w:rPr>
          <w:color w:val="FF0000"/>
        </w:rPr>
        <w:t xml:space="preserve"> </w:t>
      </w:r>
      <w:r>
        <w:t xml:space="preserve"> преподавателей общеобразовательных предметов протокол № </w:t>
      </w:r>
      <w:r w:rsidR="00CE7E70">
        <w:t>7</w:t>
      </w:r>
      <w:r>
        <w:t xml:space="preserve"> от «2</w:t>
      </w:r>
      <w:r w:rsidR="00CE7E70">
        <w:t>4</w:t>
      </w:r>
      <w:r>
        <w:t xml:space="preserve">» </w:t>
      </w:r>
      <w:r w:rsidR="00CE7E70">
        <w:t>марта</w:t>
      </w:r>
      <w:r>
        <w:t xml:space="preserve">  202</w:t>
      </w:r>
      <w:r w:rsidR="00CE7E70">
        <w:t>2</w:t>
      </w:r>
      <w:r>
        <w:t xml:space="preserve"> г.</w:t>
      </w:r>
    </w:p>
    <w:p w:rsidR="00344A05" w:rsidRDefault="00344A05" w:rsidP="00344A0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44A05" w:rsidRDefault="00344A05" w:rsidP="00344A0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ПЦК ________________ (</w:t>
      </w:r>
      <w:proofErr w:type="spellStart"/>
      <w:r>
        <w:rPr>
          <w:u w:val="single"/>
        </w:rPr>
        <w:t>З.Г.Гасан</w:t>
      </w:r>
      <w:proofErr w:type="spellEnd"/>
      <w:r>
        <w:t>)</w:t>
      </w:r>
    </w:p>
    <w:p w:rsidR="00344A05" w:rsidRDefault="00344A05" w:rsidP="00344A0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344A05" w:rsidRDefault="00344A05" w:rsidP="00344A05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</w:p>
    <w:p w:rsidR="000C0A97" w:rsidRPr="00CB65FB" w:rsidRDefault="000C0A97" w:rsidP="000C0A9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tbl>
      <w:tblPr>
        <w:tblW w:w="9585" w:type="dxa"/>
        <w:tblLook w:val="01E0"/>
      </w:tblPr>
      <w:tblGrid>
        <w:gridCol w:w="9585"/>
      </w:tblGrid>
      <w:tr w:rsidR="000C0A97" w:rsidRPr="00995CD9" w:rsidTr="000C0A97">
        <w:tc>
          <w:tcPr>
            <w:tcW w:w="9585" w:type="dxa"/>
          </w:tcPr>
          <w:tbl>
            <w:tblPr>
              <w:tblpPr w:leftFromText="180" w:rightFromText="180" w:vertAnchor="text" w:horzAnchor="margin" w:tblpY="-18"/>
              <w:tblOverlap w:val="never"/>
              <w:tblW w:w="92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1E0"/>
            </w:tblPr>
            <w:tblGrid>
              <w:gridCol w:w="7364"/>
              <w:gridCol w:w="1843"/>
            </w:tblGrid>
            <w:tr w:rsidR="000C0A97" w:rsidRPr="00CB65FB" w:rsidTr="000C0A97">
              <w:tc>
                <w:tcPr>
                  <w:tcW w:w="7364" w:type="dxa"/>
                </w:tcPr>
                <w:p w:rsidR="000C0A97" w:rsidRPr="00CB65FB" w:rsidRDefault="000C0A97" w:rsidP="000C0A97">
                  <w:pPr>
                    <w:pStyle w:val="1"/>
                    <w:spacing w:line="276" w:lineRule="auto"/>
                    <w:rPr>
                      <w:b/>
                      <w:bCs/>
                      <w:caps/>
                    </w:rPr>
                  </w:pPr>
                </w:p>
              </w:tc>
              <w:tc>
                <w:tcPr>
                  <w:tcW w:w="1843" w:type="dxa"/>
                </w:tcPr>
                <w:p w:rsidR="000C0A97" w:rsidRPr="00CB65FB" w:rsidRDefault="000C0A97" w:rsidP="000C0A97">
                  <w:pPr>
                    <w:jc w:val="center"/>
                  </w:pPr>
                  <w:r w:rsidRPr="00CB65FB">
                    <w:t>стр.</w:t>
                  </w:r>
                </w:p>
              </w:tc>
            </w:tr>
            <w:tr w:rsidR="000C0A97" w:rsidRPr="00CB65FB" w:rsidTr="000C0A97">
              <w:tc>
                <w:tcPr>
                  <w:tcW w:w="7364" w:type="dxa"/>
                </w:tcPr>
                <w:p w:rsidR="000C0A97" w:rsidRPr="00CB65FB" w:rsidRDefault="000C0A97" w:rsidP="000C0A97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rPr>
                      <w:caps/>
                    </w:rPr>
                  </w:pPr>
                  <w:r w:rsidRPr="00CB65FB">
                    <w:t>Пояснительная записка</w:t>
                  </w:r>
                </w:p>
                <w:p w:rsidR="000C0A97" w:rsidRPr="00CB65FB" w:rsidRDefault="000C0A97" w:rsidP="000C0A97">
                  <w:pPr>
                    <w:tabs>
                      <w:tab w:val="num" w:pos="426"/>
                    </w:tabs>
                  </w:pPr>
                </w:p>
              </w:tc>
              <w:tc>
                <w:tcPr>
                  <w:tcW w:w="1843" w:type="dxa"/>
                </w:tcPr>
                <w:p w:rsidR="000C0A97" w:rsidRPr="00105B9E" w:rsidRDefault="000C0A97" w:rsidP="000C0A97">
                  <w:pPr>
                    <w:jc w:val="center"/>
                    <w:rPr>
                      <w:color w:val="000000" w:themeColor="text1"/>
                    </w:rPr>
                  </w:pPr>
                  <w:r w:rsidRPr="00105B9E">
                    <w:rPr>
                      <w:color w:val="000000" w:themeColor="text1"/>
                    </w:rPr>
                    <w:t>4</w:t>
                  </w:r>
                </w:p>
              </w:tc>
            </w:tr>
            <w:tr w:rsidR="000C0A97" w:rsidRPr="00CB65FB" w:rsidTr="000C0A97">
              <w:tc>
                <w:tcPr>
                  <w:tcW w:w="7364" w:type="dxa"/>
                </w:tcPr>
                <w:p w:rsidR="000C0A97" w:rsidRDefault="000C0A97" w:rsidP="000C0A97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</w:pPr>
                  <w:r>
                    <w:t xml:space="preserve">Паспорт программы </w:t>
                  </w:r>
                </w:p>
                <w:p w:rsidR="000C0A97" w:rsidRPr="00FF2CB5" w:rsidRDefault="000C0A97" w:rsidP="000C0A97"/>
              </w:tc>
              <w:tc>
                <w:tcPr>
                  <w:tcW w:w="1843" w:type="dxa"/>
                </w:tcPr>
                <w:p w:rsidR="000C0A97" w:rsidRPr="00105B9E" w:rsidRDefault="000C0A97" w:rsidP="000C0A97">
                  <w:pPr>
                    <w:jc w:val="center"/>
                    <w:rPr>
                      <w:color w:val="000000" w:themeColor="text1"/>
                    </w:rPr>
                  </w:pPr>
                  <w:r w:rsidRPr="00105B9E">
                    <w:rPr>
                      <w:color w:val="000000" w:themeColor="text1"/>
                    </w:rPr>
                    <w:t>5</w:t>
                  </w:r>
                </w:p>
              </w:tc>
            </w:tr>
            <w:tr w:rsidR="000C0A97" w:rsidRPr="00CB65FB" w:rsidTr="000C0A97">
              <w:tc>
                <w:tcPr>
                  <w:tcW w:w="7364" w:type="dxa"/>
                </w:tcPr>
                <w:p w:rsidR="000C0A97" w:rsidRPr="00CB65FB" w:rsidRDefault="000C0A97" w:rsidP="000C0A97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</w:pPr>
                  <w:r w:rsidRPr="00CB65FB">
                    <w:t>Тематический план</w:t>
                  </w:r>
                </w:p>
                <w:p w:rsidR="000C0A97" w:rsidRPr="00CB65FB" w:rsidRDefault="000C0A97" w:rsidP="000C0A97"/>
              </w:tc>
              <w:tc>
                <w:tcPr>
                  <w:tcW w:w="1843" w:type="dxa"/>
                </w:tcPr>
                <w:p w:rsidR="000C0A97" w:rsidRPr="00105B9E" w:rsidRDefault="00105B9E" w:rsidP="000C0A97">
                  <w:pPr>
                    <w:jc w:val="center"/>
                    <w:rPr>
                      <w:color w:val="000000" w:themeColor="text1"/>
                    </w:rPr>
                  </w:pPr>
                  <w:r w:rsidRPr="00105B9E">
                    <w:rPr>
                      <w:color w:val="000000" w:themeColor="text1"/>
                    </w:rPr>
                    <w:t>8</w:t>
                  </w:r>
                </w:p>
              </w:tc>
            </w:tr>
            <w:tr w:rsidR="000C0A97" w:rsidRPr="00CB65FB" w:rsidTr="000C0A97">
              <w:tc>
                <w:tcPr>
                  <w:tcW w:w="7364" w:type="dxa"/>
                </w:tcPr>
                <w:p w:rsidR="000C0A97" w:rsidRPr="00CB65FB" w:rsidRDefault="000C0A97" w:rsidP="000C0A97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rPr>
                      <w:caps/>
                    </w:rPr>
                  </w:pPr>
                  <w:r w:rsidRPr="00CB65FB">
                    <w:t xml:space="preserve">Содержание </w:t>
                  </w:r>
                  <w:r w:rsidR="000819F5">
                    <w:t>учебного предмета</w:t>
                  </w:r>
                </w:p>
                <w:p w:rsidR="000C0A97" w:rsidRPr="00CB65FB" w:rsidRDefault="000C0A97" w:rsidP="000C0A97">
                  <w:pPr>
                    <w:pStyle w:val="1"/>
                  </w:pPr>
                </w:p>
              </w:tc>
              <w:tc>
                <w:tcPr>
                  <w:tcW w:w="1843" w:type="dxa"/>
                </w:tcPr>
                <w:p w:rsidR="000C0A97" w:rsidRPr="00105B9E" w:rsidRDefault="00105B9E" w:rsidP="000C0A97">
                  <w:pPr>
                    <w:jc w:val="center"/>
                    <w:rPr>
                      <w:color w:val="000000" w:themeColor="text1"/>
                    </w:rPr>
                  </w:pPr>
                  <w:r w:rsidRPr="00105B9E">
                    <w:rPr>
                      <w:color w:val="000000" w:themeColor="text1"/>
                    </w:rPr>
                    <w:t>9</w:t>
                  </w:r>
                </w:p>
              </w:tc>
            </w:tr>
            <w:tr w:rsidR="000C0A97" w:rsidRPr="00CB65FB" w:rsidTr="000C0A97">
              <w:trPr>
                <w:trHeight w:val="670"/>
              </w:trPr>
              <w:tc>
                <w:tcPr>
                  <w:tcW w:w="7364" w:type="dxa"/>
                </w:tcPr>
                <w:p w:rsidR="000C0A97" w:rsidRPr="00CB65FB" w:rsidRDefault="000C0A97" w:rsidP="000C0A97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rPr>
                      <w:caps/>
                    </w:rPr>
                  </w:pPr>
                  <w:r w:rsidRPr="00CB65FB">
                    <w:t xml:space="preserve">Условия реализации рабочей программы </w:t>
                  </w:r>
                  <w:r w:rsidR="000819F5">
                    <w:t>учебного предмета</w:t>
                  </w:r>
                </w:p>
                <w:p w:rsidR="000C0A97" w:rsidRPr="00CB65FB" w:rsidRDefault="000C0A97" w:rsidP="000C0A97">
                  <w:pPr>
                    <w:pStyle w:val="1"/>
                    <w:tabs>
                      <w:tab w:val="num" w:pos="0"/>
                      <w:tab w:val="num" w:pos="426"/>
                    </w:tabs>
                    <w:rPr>
                      <w:caps/>
                    </w:rPr>
                  </w:pPr>
                </w:p>
              </w:tc>
              <w:tc>
                <w:tcPr>
                  <w:tcW w:w="1843" w:type="dxa"/>
                </w:tcPr>
                <w:p w:rsidR="000C0A97" w:rsidRPr="00105B9E" w:rsidRDefault="00105B9E" w:rsidP="000C0A97">
                  <w:pPr>
                    <w:jc w:val="center"/>
                    <w:rPr>
                      <w:color w:val="000000" w:themeColor="text1"/>
                    </w:rPr>
                  </w:pPr>
                  <w:r w:rsidRPr="00105B9E">
                    <w:rPr>
                      <w:color w:val="000000" w:themeColor="text1"/>
                    </w:rPr>
                    <w:t>18</w:t>
                  </w:r>
                </w:p>
              </w:tc>
            </w:tr>
            <w:tr w:rsidR="000C0A97" w:rsidRPr="00CB65FB" w:rsidTr="000C0A97">
              <w:tc>
                <w:tcPr>
                  <w:tcW w:w="7364" w:type="dxa"/>
                </w:tcPr>
                <w:p w:rsidR="000C0A97" w:rsidRPr="00CB65FB" w:rsidRDefault="000C0A97" w:rsidP="000C0A97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  <w:rPr>
                      <w:caps/>
                    </w:rPr>
                  </w:pPr>
                  <w:r w:rsidRPr="00CB65FB">
                    <w:t xml:space="preserve">Контроль и оценка результатов освоения </w:t>
                  </w:r>
                  <w:r w:rsidR="000819F5">
                    <w:t>учебного предмета</w:t>
                  </w:r>
                </w:p>
                <w:p w:rsidR="000C0A97" w:rsidRPr="00CB65FB" w:rsidRDefault="000C0A97" w:rsidP="000C0A97">
                  <w:pPr>
                    <w:pStyle w:val="1"/>
                    <w:tabs>
                      <w:tab w:val="num" w:pos="426"/>
                    </w:tabs>
                    <w:rPr>
                      <w:caps/>
                    </w:rPr>
                  </w:pPr>
                </w:p>
              </w:tc>
              <w:tc>
                <w:tcPr>
                  <w:tcW w:w="1843" w:type="dxa"/>
                </w:tcPr>
                <w:p w:rsidR="000C0A97" w:rsidRPr="00105B9E" w:rsidRDefault="00105B9E" w:rsidP="000C0A97">
                  <w:pPr>
                    <w:jc w:val="center"/>
                    <w:rPr>
                      <w:color w:val="000000" w:themeColor="text1"/>
                    </w:rPr>
                  </w:pPr>
                  <w:r w:rsidRPr="00105B9E">
                    <w:rPr>
                      <w:color w:val="000000" w:themeColor="text1"/>
                    </w:rPr>
                    <w:t>21</w:t>
                  </w:r>
                </w:p>
              </w:tc>
            </w:tr>
            <w:tr w:rsidR="000C0A97" w:rsidRPr="00CB65FB" w:rsidTr="000C0A97">
              <w:tc>
                <w:tcPr>
                  <w:tcW w:w="7364" w:type="dxa"/>
                </w:tcPr>
                <w:p w:rsidR="000C0A97" w:rsidRPr="00CB65FB" w:rsidRDefault="000C0A97" w:rsidP="000C0A97">
                  <w:pPr>
                    <w:pStyle w:val="1"/>
                    <w:numPr>
                      <w:ilvl w:val="0"/>
                      <w:numId w:val="1"/>
                    </w:numPr>
                    <w:tabs>
                      <w:tab w:val="num" w:pos="426"/>
                    </w:tabs>
                    <w:ind w:left="0" w:firstLine="0"/>
                  </w:pPr>
                  <w:r w:rsidRPr="00CB65FB">
                    <w:t>Лист внесения изменений</w:t>
                  </w:r>
                </w:p>
              </w:tc>
              <w:tc>
                <w:tcPr>
                  <w:tcW w:w="1843" w:type="dxa"/>
                </w:tcPr>
                <w:p w:rsidR="000C0A97" w:rsidRPr="00105B9E" w:rsidRDefault="00105B9E" w:rsidP="000C0A97">
                  <w:pPr>
                    <w:jc w:val="center"/>
                    <w:rPr>
                      <w:color w:val="000000" w:themeColor="text1"/>
                    </w:rPr>
                  </w:pPr>
                  <w:r w:rsidRPr="00105B9E">
                    <w:rPr>
                      <w:color w:val="000000" w:themeColor="text1"/>
                    </w:rPr>
                    <w:t>27</w:t>
                  </w:r>
                </w:p>
              </w:tc>
            </w:tr>
          </w:tbl>
          <w:p w:rsidR="000C0A97" w:rsidRPr="00995CD9" w:rsidRDefault="000C0A97" w:rsidP="000C0A97"/>
        </w:tc>
      </w:tr>
    </w:tbl>
    <w:p w:rsidR="000C0A97" w:rsidRDefault="000C0A97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C0A97" w:rsidRDefault="000C0A97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C0A97" w:rsidRDefault="000C0A97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C0A97" w:rsidRDefault="000C0A97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C0A97" w:rsidRDefault="000C0A97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C0A97" w:rsidRDefault="000C0A97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C0A97" w:rsidRDefault="000C0A97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C0A97" w:rsidRDefault="000C0A97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C0A97" w:rsidRDefault="000C0A97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C0A97" w:rsidRDefault="000C0A97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C0A97" w:rsidRDefault="000C0A97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C0A97" w:rsidRDefault="000C0A97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C0A97" w:rsidRDefault="000C0A97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C0A97" w:rsidRDefault="000C0A97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C0A97" w:rsidRDefault="000C0A97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C0A97" w:rsidRDefault="000C0A97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C0A97" w:rsidRDefault="000C0A97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C0A97" w:rsidRDefault="000C0A97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C0A97" w:rsidRDefault="000C0A97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C0A97" w:rsidRDefault="000C0A97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C0A97" w:rsidRDefault="000C0A97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C0A97" w:rsidRDefault="000C0A97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C0A97" w:rsidRDefault="000C0A97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C0A97" w:rsidRDefault="000C0A97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C0A97" w:rsidRDefault="000C0A97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C0A97" w:rsidRDefault="000C0A97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C0A97" w:rsidRDefault="000C0A97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C0A97" w:rsidRDefault="000C0A97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C0A97" w:rsidRDefault="000C0A97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C0A97" w:rsidRDefault="000C0A97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C0A97" w:rsidRDefault="000C0A97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0C0A97" w:rsidRDefault="000C0A97" w:rsidP="00105B9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0C0A97" w:rsidRDefault="000C0A97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</w:p>
    <w:p w:rsidR="00D727D8" w:rsidRPr="00D727D8" w:rsidRDefault="00D727D8" w:rsidP="00D727D8"/>
    <w:p w:rsidR="00105B9E" w:rsidRPr="00105B9E" w:rsidRDefault="00105B9E" w:rsidP="00105B9E"/>
    <w:p w:rsidR="000C0A97" w:rsidRPr="00DF2D1B" w:rsidRDefault="00D727D8" w:rsidP="000C0A97">
      <w:pPr>
        <w:jc w:val="center"/>
        <w:rPr>
          <w:b/>
        </w:rPr>
      </w:pPr>
      <w:r>
        <w:rPr>
          <w:b/>
        </w:rPr>
        <w:lastRenderedPageBreak/>
        <w:t xml:space="preserve">1. </w:t>
      </w:r>
      <w:r w:rsidR="000C0A97" w:rsidRPr="00DF2D1B">
        <w:rPr>
          <w:b/>
        </w:rPr>
        <w:t>ПОЯСНИТЕЛЬНАЯ ЗАПИСКА</w:t>
      </w:r>
    </w:p>
    <w:p w:rsidR="000C0A97" w:rsidRPr="00DF2D1B" w:rsidRDefault="000C0A97" w:rsidP="000C0A97">
      <w:pPr>
        <w:jc w:val="center"/>
      </w:pPr>
    </w:p>
    <w:p w:rsidR="000C0A97" w:rsidRPr="00DF2D1B" w:rsidRDefault="000C0A97" w:rsidP="000C0A97">
      <w:pPr>
        <w:autoSpaceDE w:val="0"/>
        <w:autoSpaceDN w:val="0"/>
        <w:adjustRightInd w:val="0"/>
        <w:spacing w:line="0" w:lineRule="atLeast"/>
        <w:jc w:val="both"/>
      </w:pPr>
      <w:r w:rsidRPr="00DF2D1B">
        <w:t xml:space="preserve">Настоящая рабочая программа разработана на основании: </w:t>
      </w:r>
    </w:p>
    <w:tbl>
      <w:tblPr>
        <w:tblW w:w="9747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747"/>
      </w:tblGrid>
      <w:tr w:rsidR="000C0A97" w:rsidRPr="00DF2D1B" w:rsidTr="000C0A97">
        <w:trPr>
          <w:trHeight w:val="2552"/>
        </w:trPr>
        <w:tc>
          <w:tcPr>
            <w:tcW w:w="9747" w:type="dxa"/>
          </w:tcPr>
          <w:p w:rsidR="000C0A97" w:rsidRPr="00D01A9D" w:rsidRDefault="000C0A97" w:rsidP="000C0A97">
            <w:pPr>
              <w:pStyle w:val="af9"/>
              <w:numPr>
                <w:ilvl w:val="0"/>
                <w:numId w:val="24"/>
              </w:numPr>
              <w:tabs>
                <w:tab w:val="left" w:pos="9531"/>
              </w:tabs>
              <w:autoSpaceDE w:val="0"/>
              <w:autoSpaceDN w:val="0"/>
              <w:adjustRightInd w:val="0"/>
              <w:jc w:val="both"/>
              <w:rPr>
                <w:rStyle w:val="afd"/>
                <w:b w:val="0"/>
              </w:rPr>
            </w:pPr>
            <w:r w:rsidRPr="00D01A9D">
              <w:rPr>
                <w:rStyle w:val="afd"/>
                <w:b w:val="0"/>
              </w:rPr>
      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образования»; </w:t>
            </w:r>
          </w:p>
          <w:p w:rsidR="000C0A97" w:rsidRPr="00DF2D1B" w:rsidRDefault="000C0A97" w:rsidP="000C0A97">
            <w:pPr>
              <w:pStyle w:val="af9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</w:pPr>
            <w:r w:rsidRPr="00DF2D1B">
              <w:t>приказа Министерства образования и науки Российской Федерации от 31.12 2015 г. №1578</w:t>
            </w:r>
            <w:r w:rsidRPr="00DF2D1B">
              <w:rPr>
                <w:bCs/>
              </w:rPr>
              <w:t xml:space="preserve">  «О внесении изменений в федеральный государственный образовательный стандарт среднего общего образования, утвержденный приказом</w:t>
            </w:r>
            <w:r w:rsidRPr="00DF2D1B">
              <w:t xml:space="preserve"> Министерства образования и науки Российской Федерации от 17.05 2012 г. №413.</w:t>
            </w:r>
          </w:p>
          <w:p w:rsidR="000C0A97" w:rsidRPr="00DF2D1B" w:rsidRDefault="000C0A97" w:rsidP="000C0A97">
            <w:pPr>
              <w:pStyle w:val="af9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F2D1B">
              <w:rPr>
                <w:rFonts w:eastAsiaTheme="minorHAnsi"/>
                <w:lang w:eastAsia="en-US"/>
              </w:rPr>
              <w:t xml:space="preserve">приказа </w:t>
            </w:r>
            <w:proofErr w:type="spellStart"/>
            <w:r w:rsidRPr="00DF2D1B">
              <w:rPr>
                <w:rFonts w:eastAsiaTheme="minorHAnsi"/>
                <w:lang w:eastAsia="en-US"/>
              </w:rPr>
              <w:t>Минобрнауки</w:t>
            </w:r>
            <w:proofErr w:type="spellEnd"/>
            <w:r w:rsidRPr="00DF2D1B">
              <w:rPr>
                <w:rFonts w:eastAsiaTheme="minorHAnsi"/>
                <w:lang w:eastAsia="en-US"/>
              </w:rPr>
              <w:t xml:space="preserve"> России от 07.06.2017 N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N 1089"</w:t>
            </w:r>
          </w:p>
          <w:p w:rsidR="000C0A97" w:rsidRPr="00DF2D1B" w:rsidRDefault="000C0A97" w:rsidP="00507BC7">
            <w:pPr>
              <w:pStyle w:val="af9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F2D1B">
              <w:rPr>
                <w:rFonts w:eastAsiaTheme="minorHAnsi"/>
                <w:lang w:eastAsia="en-US"/>
              </w:rPr>
              <w:t xml:space="preserve"> Примерной основной образовательной программы среднего общего образования, одобренн</w:t>
            </w:r>
            <w:r w:rsidR="00507BC7">
              <w:rPr>
                <w:rFonts w:eastAsiaTheme="minorHAnsi"/>
                <w:lang w:eastAsia="en-US"/>
              </w:rPr>
              <w:t>ой</w:t>
            </w:r>
            <w:r w:rsidRPr="00DF2D1B">
              <w:rPr>
                <w:rFonts w:eastAsiaTheme="minorHAnsi"/>
                <w:lang w:eastAsia="en-US"/>
              </w:rPr>
              <w:t xml:space="preserve"> решением федерального учебно-методического объединения по общему образованию (протокол от 28 июня 2016 г. № 2/16-з).</w:t>
            </w:r>
          </w:p>
        </w:tc>
      </w:tr>
      <w:tr w:rsidR="000C0A97" w:rsidRPr="00DF2D1B" w:rsidTr="000C0A97">
        <w:trPr>
          <w:trHeight w:val="814"/>
        </w:trPr>
        <w:tc>
          <w:tcPr>
            <w:tcW w:w="9747" w:type="dxa"/>
          </w:tcPr>
          <w:p w:rsidR="000C0A97" w:rsidRPr="00DF2D1B" w:rsidRDefault="000C0A97" w:rsidP="000C0A97">
            <w:pPr>
              <w:pStyle w:val="af9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Fonts w:ascii="Tahoma" w:eastAsiaTheme="minorHAnsi" w:hAnsi="Tahoma" w:cs="Tahoma"/>
                <w:lang w:eastAsia="en-US"/>
              </w:rPr>
            </w:pPr>
            <w:r w:rsidRPr="00DF2D1B">
              <w:t>Рекомендаци</w:t>
            </w:r>
            <w:r w:rsidR="00507BC7">
              <w:t>й</w:t>
            </w:r>
            <w:r w:rsidRPr="00DF2D1B">
              <w:t xml:space="preserve">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      </w:r>
            <w:proofErr w:type="spellStart"/>
            <w:r w:rsidRPr="00DF2D1B">
              <w:t>Минобрнауки</w:t>
            </w:r>
            <w:proofErr w:type="spellEnd"/>
            <w:r w:rsidRPr="00DF2D1B">
              <w:t xml:space="preserve"> России от 17.03.2015 № 06-259)</w:t>
            </w:r>
          </w:p>
          <w:p w:rsidR="000C0A97" w:rsidRPr="00DF2D1B" w:rsidRDefault="000C0A97" w:rsidP="000C0A97">
            <w:pPr>
              <w:pStyle w:val="af9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rStyle w:val="afd"/>
                <w:b w:val="0"/>
              </w:rPr>
            </w:pPr>
            <w:proofErr w:type="gramStart"/>
            <w:r w:rsidRPr="00DF2D1B">
              <w:rPr>
                <w:rFonts w:eastAsiaTheme="minorHAnsi"/>
                <w:bCs/>
                <w:lang w:eastAsia="en-US"/>
              </w:rPr>
              <w:t>Уточнени</w:t>
            </w:r>
            <w:r w:rsidR="00507BC7">
              <w:rPr>
                <w:rFonts w:eastAsiaTheme="minorHAnsi"/>
                <w:bCs/>
                <w:lang w:eastAsia="en-US"/>
              </w:rPr>
              <w:t>й</w:t>
            </w:r>
            <w:r w:rsidRPr="00DF2D1B">
              <w:rPr>
                <w:rFonts w:eastAsiaTheme="minorHAnsi"/>
                <w:bCs/>
                <w:lang w:eastAsia="en-US"/>
              </w:rPr>
              <w:t xml:space="preserve"> р</w:t>
            </w:r>
            <w:r w:rsidRPr="00DF2D1B">
              <w:rPr>
                <w:rFonts w:eastAsiaTheme="minorHAnsi"/>
                <w:lang w:eastAsia="en-US"/>
              </w:rPr>
              <w:t xml:space="preserve">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      </w:r>
            <w:proofErr w:type="spellStart"/>
            <w:r w:rsidRPr="00DF2D1B">
              <w:rPr>
                <w:rFonts w:eastAsiaTheme="minorHAnsi"/>
                <w:lang w:eastAsia="en-US"/>
              </w:rPr>
              <w:t>Минобрнауки</w:t>
            </w:r>
            <w:proofErr w:type="spellEnd"/>
            <w:r w:rsidRPr="00DF2D1B">
              <w:rPr>
                <w:rFonts w:eastAsiaTheme="minorHAnsi"/>
                <w:lang w:eastAsia="en-US"/>
              </w:rPr>
              <w:t xml:space="preserve"> России от 17.03.2015 № 06-259) и Примерных программ общеобразовательных учебных дисциплин для профессиональных</w:t>
            </w:r>
            <w:proofErr w:type="gramEnd"/>
            <w:r w:rsidRPr="00DF2D1B">
              <w:rPr>
                <w:rFonts w:eastAsiaTheme="minorHAnsi"/>
                <w:lang w:eastAsia="en-US"/>
              </w:rPr>
              <w:t xml:space="preserve"> образовательных организаций (2015 г.). Одобрено Научно-методическим советом Центра профессионального образования и систем квалификаций ФГАУ «ФИРО» Протокол № 3 от 25 мая 2017 г.</w:t>
            </w:r>
          </w:p>
          <w:p w:rsidR="000C0A97" w:rsidRPr="00105B9E" w:rsidRDefault="000C0A97" w:rsidP="000C0A97">
            <w:pPr>
              <w:pStyle w:val="af9"/>
              <w:numPr>
                <w:ilvl w:val="0"/>
                <w:numId w:val="24"/>
              </w:numPr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</w:rPr>
            </w:pPr>
            <w:r w:rsidRPr="00105B9E">
              <w:t xml:space="preserve">примерной программы общеобразовательной учебной дисциплины </w:t>
            </w:r>
            <w:r w:rsidR="004F2291" w:rsidRPr="00105B9E">
              <w:t>Информатика</w:t>
            </w:r>
            <w:r w:rsidRPr="00105B9E">
              <w:t>, р</w:t>
            </w:r>
            <w:r w:rsidRPr="00105B9E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</w:rPr>
      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      </w:r>
            <w:r w:rsidRPr="00105B9E">
              <w:rPr>
                <w:lang w:eastAsia="en-US"/>
              </w:rPr>
              <w:t>№3 от 21.07.2015г</w:t>
            </w:r>
            <w:r w:rsidRPr="00105B9E">
              <w:rPr>
                <w:i/>
                <w:lang w:eastAsia="en-US"/>
              </w:rPr>
              <w:t xml:space="preserve"> </w:t>
            </w:r>
            <w:r w:rsidRPr="00105B9E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</w:rPr>
              <w:t>ре</w:t>
            </w:r>
            <w:r w:rsidR="004F2291" w:rsidRPr="00105B9E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</w:rPr>
              <w:t>гистрационный номер рецензии 375</w:t>
            </w:r>
            <w:r w:rsidRPr="00105B9E">
              <w:rPr>
                <w:rStyle w:val="4"/>
                <w:rFonts w:ascii="Times New Roman" w:hAnsi="Times New Roman" w:cs="Times New Roman"/>
                <w:i w:val="0"/>
                <w:sz w:val="24"/>
                <w:szCs w:val="24"/>
              </w:rPr>
              <w:t xml:space="preserve">  от 23 июля 2015 г. ФГАУ «ФИРО».</w:t>
            </w:r>
          </w:p>
          <w:p w:rsidR="000C0A97" w:rsidRPr="00105B9E" w:rsidRDefault="000C0A97" w:rsidP="000C0A97">
            <w:pPr>
              <w:pStyle w:val="af9"/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i/>
                <w:lang w:eastAsia="en-US"/>
              </w:rPr>
            </w:pPr>
          </w:p>
          <w:p w:rsidR="000C0A97" w:rsidRPr="00DF2D1B" w:rsidRDefault="000C0A97" w:rsidP="000C0A97">
            <w:pPr>
              <w:pStyle w:val="af9"/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  <w:p w:rsidR="000C0A97" w:rsidRPr="00DF2D1B" w:rsidRDefault="000C0A97" w:rsidP="000C0A97">
            <w:pPr>
              <w:pStyle w:val="af9"/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  <w:p w:rsidR="000C0A97" w:rsidRPr="00DF2D1B" w:rsidRDefault="000C0A97" w:rsidP="000C0A97">
            <w:pPr>
              <w:pStyle w:val="af9"/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  <w:p w:rsidR="000C0A97" w:rsidRPr="00DF2D1B" w:rsidRDefault="000C0A97" w:rsidP="000C0A97">
            <w:pPr>
              <w:pStyle w:val="af9"/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  <w:p w:rsidR="000C0A97" w:rsidRPr="00DF2D1B" w:rsidRDefault="000C0A97" w:rsidP="000C0A97">
            <w:pPr>
              <w:pStyle w:val="af9"/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  <w:p w:rsidR="000C0A97" w:rsidRPr="00DF2D1B" w:rsidRDefault="000C0A97" w:rsidP="000C0A97">
            <w:pPr>
              <w:pStyle w:val="af9"/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  <w:p w:rsidR="000C0A97" w:rsidRPr="00DF2D1B" w:rsidRDefault="000C0A97" w:rsidP="000C0A97">
            <w:pPr>
              <w:pStyle w:val="af9"/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  <w:p w:rsidR="000C0A97" w:rsidRPr="00643328" w:rsidRDefault="000C0A97" w:rsidP="0064332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</w:p>
          <w:p w:rsidR="000C0A97" w:rsidRPr="00DF2D1B" w:rsidRDefault="00D727D8" w:rsidP="000C0A97">
            <w:pPr>
              <w:pStyle w:val="af9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lastRenderedPageBreak/>
              <w:t>2</w:t>
            </w:r>
            <w:r w:rsidR="000C0A97" w:rsidRPr="00DF2D1B">
              <w:rPr>
                <w:rFonts w:eastAsiaTheme="minorHAnsi"/>
                <w:b/>
                <w:lang w:eastAsia="en-US"/>
              </w:rPr>
              <w:t>.</w:t>
            </w:r>
            <w:r>
              <w:rPr>
                <w:rFonts w:eastAsiaTheme="minorHAnsi"/>
                <w:b/>
                <w:lang w:eastAsia="en-US"/>
              </w:rPr>
              <w:t xml:space="preserve"> </w:t>
            </w:r>
            <w:r w:rsidR="000C0A97" w:rsidRPr="00DF2D1B">
              <w:rPr>
                <w:rFonts w:eastAsiaTheme="minorHAnsi"/>
                <w:b/>
                <w:lang w:eastAsia="en-US"/>
              </w:rPr>
              <w:t>ПАСПОРТ ПРОГРАММЫ</w:t>
            </w:r>
          </w:p>
        </w:tc>
      </w:tr>
    </w:tbl>
    <w:p w:rsidR="00612733" w:rsidRPr="00CB65FB" w:rsidRDefault="00D727D8" w:rsidP="006127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>
        <w:rPr>
          <w:b/>
          <w:bCs/>
        </w:rPr>
        <w:lastRenderedPageBreak/>
        <w:t>2</w:t>
      </w:r>
      <w:r w:rsidR="00612733" w:rsidRPr="00CB65FB">
        <w:rPr>
          <w:b/>
          <w:bCs/>
        </w:rPr>
        <w:t>.1. Область применения программы</w:t>
      </w:r>
    </w:p>
    <w:p w:rsidR="00612733" w:rsidRPr="00583FFD" w:rsidRDefault="00612733" w:rsidP="00583FF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Theme="minorHAnsi"/>
          <w:b/>
          <w:lang w:eastAsia="en-US"/>
        </w:rPr>
      </w:pPr>
      <w:r w:rsidRPr="00CB65FB">
        <w:t xml:space="preserve">Рабочая программа </w:t>
      </w:r>
      <w:r w:rsidR="000819F5">
        <w:t xml:space="preserve">учебного предмета </w:t>
      </w:r>
      <w:r w:rsidRPr="00CB65FB">
        <w:t xml:space="preserve">является частью основной профессиональной образовательной программы по профессии </w:t>
      </w:r>
      <w:r w:rsidR="00583FFD">
        <w:t xml:space="preserve">СПО </w:t>
      </w:r>
      <w:r w:rsidR="00583FFD" w:rsidRPr="00583FFD">
        <w:t>35.01.13 Тракторист-машинист сельскохозяйственного производства</w:t>
      </w:r>
      <w:r w:rsidR="00583FFD">
        <w:t>.</w:t>
      </w:r>
    </w:p>
    <w:p w:rsidR="00507BC7" w:rsidRDefault="00D727D8" w:rsidP="00507BC7">
      <w:pPr>
        <w:autoSpaceDE w:val="0"/>
        <w:autoSpaceDN w:val="0"/>
        <w:adjustRightInd w:val="0"/>
        <w:ind w:firstLine="567"/>
        <w:jc w:val="both"/>
      </w:pPr>
      <w:r>
        <w:rPr>
          <w:b/>
          <w:bCs/>
        </w:rPr>
        <w:t>2</w:t>
      </w:r>
      <w:r w:rsidR="00612733" w:rsidRPr="00CB65FB">
        <w:rPr>
          <w:b/>
          <w:bCs/>
        </w:rPr>
        <w:t xml:space="preserve">.2. Место </w:t>
      </w:r>
      <w:r w:rsidR="000819F5">
        <w:rPr>
          <w:b/>
          <w:bCs/>
        </w:rPr>
        <w:t xml:space="preserve">предмета </w:t>
      </w:r>
      <w:r w:rsidR="00612733" w:rsidRPr="00CB65FB">
        <w:rPr>
          <w:b/>
          <w:bCs/>
        </w:rPr>
        <w:t xml:space="preserve"> в структуре основной профессиональной образовательной программы: </w:t>
      </w:r>
      <w:r w:rsidR="00507BC7" w:rsidRPr="0075279B">
        <w:rPr>
          <w:bCs/>
        </w:rPr>
        <w:t>общеобразовательный цикл</w:t>
      </w:r>
      <w:r w:rsidR="00507BC7">
        <w:rPr>
          <w:bCs/>
        </w:rPr>
        <w:t xml:space="preserve">,  </w:t>
      </w:r>
      <w:r w:rsidR="00507BC7" w:rsidRPr="00211703">
        <w:rPr>
          <w:rFonts w:eastAsia="Arial"/>
        </w:rPr>
        <w:t xml:space="preserve">входит в состав  учебных </w:t>
      </w:r>
      <w:r w:rsidR="00507BC7">
        <w:rPr>
          <w:rFonts w:eastAsia="Arial"/>
        </w:rPr>
        <w:t>предметов по выбору</w:t>
      </w:r>
      <w:r w:rsidR="00507BC7" w:rsidRPr="00211703">
        <w:rPr>
          <w:rFonts w:eastAsia="Arial"/>
        </w:rPr>
        <w:t>, формируемых из обязательных предметных областей ФГОС среднего общего образования</w:t>
      </w:r>
      <w:r w:rsidR="00507BC7" w:rsidRPr="00211703">
        <w:t xml:space="preserve"> </w:t>
      </w:r>
      <w:r w:rsidR="00507BC7">
        <w:t>технологического</w:t>
      </w:r>
      <w:r w:rsidR="00507BC7" w:rsidRPr="00211703">
        <w:t xml:space="preserve"> профиля,</w:t>
      </w:r>
      <w:r w:rsidR="00507BC7">
        <w:t xml:space="preserve"> уровень изучения –</w:t>
      </w:r>
      <w:r w:rsidR="00507BC7" w:rsidRPr="00236A62">
        <w:t xml:space="preserve"> </w:t>
      </w:r>
      <w:r w:rsidR="00507BC7" w:rsidRPr="00531885">
        <w:t>углубленный</w:t>
      </w:r>
    </w:p>
    <w:p w:rsidR="00612733" w:rsidRDefault="00612733" w:rsidP="00612733">
      <w:pPr>
        <w:autoSpaceDE w:val="0"/>
        <w:autoSpaceDN w:val="0"/>
        <w:adjustRightInd w:val="0"/>
        <w:ind w:firstLine="709"/>
        <w:jc w:val="both"/>
      </w:pPr>
      <w:r w:rsidRPr="00CB65FB">
        <w:t>.</w:t>
      </w:r>
    </w:p>
    <w:p w:rsidR="00612733" w:rsidRDefault="00D727D8" w:rsidP="006127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>
        <w:rPr>
          <w:b/>
          <w:bCs/>
        </w:rPr>
        <w:t>2</w:t>
      </w:r>
      <w:r w:rsidR="00612733" w:rsidRPr="00CB65FB">
        <w:rPr>
          <w:b/>
          <w:bCs/>
        </w:rPr>
        <w:t xml:space="preserve">.3. Цели и задачи </w:t>
      </w:r>
      <w:r w:rsidR="000819F5">
        <w:rPr>
          <w:b/>
          <w:bCs/>
        </w:rPr>
        <w:t xml:space="preserve">предмета </w:t>
      </w:r>
      <w:r w:rsidR="00612733" w:rsidRPr="00CB65FB">
        <w:rPr>
          <w:b/>
          <w:bCs/>
        </w:rPr>
        <w:t xml:space="preserve"> – требования к результатам освоения </w:t>
      </w:r>
      <w:r w:rsidR="000819F5">
        <w:rPr>
          <w:b/>
          <w:bCs/>
        </w:rPr>
        <w:t>предмета</w:t>
      </w:r>
      <w:r w:rsidR="00612733" w:rsidRPr="00CB65FB">
        <w:rPr>
          <w:b/>
          <w:bCs/>
        </w:rPr>
        <w:t>:</w:t>
      </w:r>
    </w:p>
    <w:p w:rsidR="00DD2F96" w:rsidRPr="00DD2F96" w:rsidRDefault="00DD2F96" w:rsidP="00DD2F96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8C4E3C">
        <w:rPr>
          <w:rFonts w:eastAsiaTheme="minorHAnsi"/>
          <w:lang w:eastAsia="en-US"/>
        </w:rPr>
        <w:t>Содержание программы «</w:t>
      </w:r>
      <w:r>
        <w:rPr>
          <w:rFonts w:eastAsiaTheme="minorHAnsi"/>
          <w:lang w:eastAsia="en-US"/>
        </w:rPr>
        <w:t>Информатика</w:t>
      </w:r>
      <w:r w:rsidRPr="008C4E3C">
        <w:rPr>
          <w:rFonts w:eastAsiaTheme="minorHAnsi"/>
          <w:lang w:eastAsia="en-US"/>
        </w:rPr>
        <w:t xml:space="preserve">» направлено на достижение следующих </w:t>
      </w:r>
      <w:r w:rsidRPr="008C4E3C">
        <w:rPr>
          <w:rFonts w:eastAsiaTheme="minorHAnsi"/>
          <w:bCs/>
          <w:lang w:eastAsia="en-US"/>
        </w:rPr>
        <w:t>целей:</w:t>
      </w:r>
    </w:p>
    <w:p w:rsidR="0057262D" w:rsidRPr="0057262D" w:rsidRDefault="0037258D" w:rsidP="0057262D">
      <w:pPr>
        <w:autoSpaceDE w:val="0"/>
        <w:autoSpaceDN w:val="0"/>
        <w:adjustRightInd w:val="0"/>
        <w:jc w:val="both"/>
      </w:pPr>
      <w:r>
        <w:rPr>
          <w:rFonts w:eastAsiaTheme="minorHAnsi"/>
          <w:lang w:eastAsia="en-US"/>
        </w:rPr>
        <w:tab/>
      </w:r>
      <w:r w:rsidR="0057262D" w:rsidRPr="0057262D">
        <w:t>формирование у обучающихся пр</w:t>
      </w:r>
      <w:r w:rsidR="00CE381C">
        <w:t xml:space="preserve">едставлений о роли информатики </w:t>
      </w:r>
      <w:r w:rsidR="0057262D" w:rsidRPr="0057262D">
        <w:t xml:space="preserve"> и информационно-коммуникационных технологий (ИКТ) в современном обществе, понимание основ правовых аспектов использования компьютерных программ и</w:t>
      </w:r>
      <w:r w:rsidR="0057262D">
        <w:t xml:space="preserve"> </w:t>
      </w:r>
      <w:r w:rsidR="0057262D" w:rsidRPr="0057262D">
        <w:t>работы в Интернете;</w:t>
      </w:r>
    </w:p>
    <w:p w:rsidR="0057262D" w:rsidRPr="0057262D" w:rsidRDefault="0057262D" w:rsidP="0057262D">
      <w:pPr>
        <w:autoSpaceDE w:val="0"/>
        <w:autoSpaceDN w:val="0"/>
        <w:adjustRightInd w:val="0"/>
        <w:jc w:val="both"/>
      </w:pPr>
      <w:r w:rsidRPr="0057262D">
        <w:t>• формирование у обучающихся умений осуществлять поиск и использование</w:t>
      </w:r>
      <w:r>
        <w:t xml:space="preserve"> </w:t>
      </w:r>
      <w:r w:rsidRPr="0057262D">
        <w:t>информации, необходимой для эффективного выполнения профессиональных</w:t>
      </w:r>
      <w:r>
        <w:t xml:space="preserve"> </w:t>
      </w:r>
      <w:r w:rsidRPr="0057262D">
        <w:t>задач, профессионального и личностного развития;</w:t>
      </w:r>
    </w:p>
    <w:p w:rsidR="0057262D" w:rsidRDefault="0057262D" w:rsidP="0057262D">
      <w:pPr>
        <w:autoSpaceDE w:val="0"/>
        <w:autoSpaceDN w:val="0"/>
        <w:adjustRightInd w:val="0"/>
        <w:jc w:val="both"/>
      </w:pPr>
      <w:r w:rsidRPr="0057262D">
        <w:t>• формирование у обучающихся умений применять, анализировать, преобразовывать информационные модели реальных объектов и процессов</w:t>
      </w:r>
      <w:r w:rsidR="00754330">
        <w:t xml:space="preserve"> средствами информатики,</w:t>
      </w:r>
      <w:r w:rsidRPr="0057262D">
        <w:t xml:space="preserve">  в том числе при изучении других </w:t>
      </w:r>
      <w:r w:rsidR="000819F5">
        <w:t>предметов</w:t>
      </w:r>
      <w:r w:rsidRPr="0057262D">
        <w:t>;</w:t>
      </w:r>
    </w:p>
    <w:p w:rsidR="0057262D" w:rsidRDefault="0057262D" w:rsidP="0057262D">
      <w:pPr>
        <w:autoSpaceDE w:val="0"/>
        <w:autoSpaceDN w:val="0"/>
        <w:adjustRightInd w:val="0"/>
        <w:jc w:val="both"/>
      </w:pPr>
      <w:r w:rsidRPr="0057262D">
        <w:t>• развитие у обучающихся познавательных интересов, интеллектуальных и творческих способностей путем освоения и использования методов информатики и</w:t>
      </w:r>
      <w:r>
        <w:t xml:space="preserve"> </w:t>
      </w:r>
      <w:r w:rsidRPr="0057262D">
        <w:t>средств ИКТ при изучении различных учебных предметов;</w:t>
      </w:r>
    </w:p>
    <w:p w:rsidR="0057262D" w:rsidRPr="0057262D" w:rsidRDefault="0057262D" w:rsidP="0057262D">
      <w:pPr>
        <w:autoSpaceDE w:val="0"/>
        <w:autoSpaceDN w:val="0"/>
        <w:adjustRightInd w:val="0"/>
        <w:jc w:val="both"/>
      </w:pPr>
      <w:r w:rsidRPr="0057262D">
        <w:t xml:space="preserve">• приобретение </w:t>
      </w:r>
      <w:proofErr w:type="gramStart"/>
      <w:r w:rsidRPr="0057262D">
        <w:t>обучающимися</w:t>
      </w:r>
      <w:proofErr w:type="gramEnd"/>
      <w:r w:rsidRPr="0057262D">
        <w:t xml:space="preserve"> опыта использования информационных технологий в индивидуальной и коллективной учебной и познавательной, в том числе</w:t>
      </w:r>
      <w:r>
        <w:t xml:space="preserve"> </w:t>
      </w:r>
      <w:r w:rsidRPr="0057262D">
        <w:t>проектной, деятельности;</w:t>
      </w:r>
    </w:p>
    <w:p w:rsidR="0057262D" w:rsidRPr="0057262D" w:rsidRDefault="0057262D" w:rsidP="0057262D">
      <w:pPr>
        <w:autoSpaceDE w:val="0"/>
        <w:autoSpaceDN w:val="0"/>
        <w:adjustRightInd w:val="0"/>
        <w:jc w:val="both"/>
      </w:pPr>
      <w:r w:rsidRPr="0057262D">
        <w:t xml:space="preserve">• приобретение </w:t>
      </w:r>
      <w:proofErr w:type="gramStart"/>
      <w:r w:rsidRPr="0057262D">
        <w:t>обучающимися</w:t>
      </w:r>
      <w:proofErr w:type="gramEnd"/>
      <w:r w:rsidRPr="0057262D">
        <w:t xml:space="preserve"> знаний этических аспектов информационной деятельности и </w:t>
      </w:r>
      <w:r w:rsidR="00754330">
        <w:t>глобальных информационных коммуникаций</w:t>
      </w:r>
      <w:r w:rsidRPr="0057262D">
        <w:t xml:space="preserve"> в глобальных сетях; осознание</w:t>
      </w:r>
      <w:r>
        <w:t xml:space="preserve"> </w:t>
      </w:r>
      <w:r w:rsidRPr="0057262D">
        <w:t>ответственности людей, вовлеченных в создание и использование информационных систем, распространение и использование информации;</w:t>
      </w:r>
    </w:p>
    <w:p w:rsidR="0057262D" w:rsidRDefault="0057262D" w:rsidP="0057262D">
      <w:pPr>
        <w:autoSpaceDE w:val="0"/>
        <w:autoSpaceDN w:val="0"/>
        <w:adjustRightInd w:val="0"/>
        <w:jc w:val="both"/>
      </w:pPr>
      <w:r w:rsidRPr="0057262D">
        <w:t>• владение информационной культурой, способностью анализировать и оценивать</w:t>
      </w:r>
      <w:r>
        <w:t xml:space="preserve"> </w:t>
      </w:r>
      <w:r w:rsidRPr="0057262D">
        <w:t xml:space="preserve">информацию с использованием </w:t>
      </w:r>
      <w:r w:rsidR="00754330">
        <w:t>ИКТ</w:t>
      </w:r>
      <w:r w:rsidRPr="0057262D">
        <w:t>, средств образовательных и социальных коммуникаций.</w:t>
      </w:r>
    </w:p>
    <w:p w:rsidR="00612733" w:rsidRDefault="0057262D" w:rsidP="00612733">
      <w:pPr>
        <w:autoSpaceDE w:val="0"/>
        <w:autoSpaceDN w:val="0"/>
        <w:adjustRightInd w:val="0"/>
        <w:jc w:val="both"/>
      </w:pPr>
      <w:r w:rsidRPr="0057262D">
        <w:t>В программу включено содержание, направленное на формирование у студентов</w:t>
      </w:r>
      <w:r>
        <w:t xml:space="preserve"> </w:t>
      </w:r>
      <w:r w:rsidRPr="0057262D">
        <w:t>компетенций, необходимых для качественного освоения основной профессиональной</w:t>
      </w:r>
      <w:r>
        <w:t xml:space="preserve"> </w:t>
      </w:r>
      <w:r w:rsidRPr="0057262D">
        <w:t>образовательной программы СПО на базе основного общего образования с получением</w:t>
      </w:r>
      <w:r>
        <w:t xml:space="preserve"> </w:t>
      </w:r>
      <w:r w:rsidRPr="0057262D">
        <w:t>среднего общего образования; программы подготовки квалифицированных рабочих,</w:t>
      </w:r>
      <w:r>
        <w:t xml:space="preserve"> </w:t>
      </w:r>
      <w:r w:rsidRPr="0057262D">
        <w:t>служащих; программы подготовки специалистов среднего звена (ППКРС).</w:t>
      </w:r>
      <w:r>
        <w:t xml:space="preserve"> </w:t>
      </w:r>
    </w:p>
    <w:p w:rsidR="000E41C9" w:rsidRPr="00612733" w:rsidRDefault="000E41C9" w:rsidP="00612733">
      <w:pPr>
        <w:autoSpaceDE w:val="0"/>
        <w:autoSpaceDN w:val="0"/>
        <w:adjustRightInd w:val="0"/>
        <w:jc w:val="both"/>
      </w:pPr>
      <w:r w:rsidRPr="00612733">
        <w:t xml:space="preserve">Освоение содержания </w:t>
      </w:r>
      <w:r w:rsidR="000819F5">
        <w:t>учебного предмета</w:t>
      </w:r>
      <w:r w:rsidR="000819F5" w:rsidRPr="00612733">
        <w:t xml:space="preserve"> </w:t>
      </w:r>
      <w:r w:rsidRPr="00612733">
        <w:t xml:space="preserve">«Информатика» </w:t>
      </w:r>
      <w:r w:rsidR="0037258D" w:rsidRPr="00612733">
        <w:t xml:space="preserve">на </w:t>
      </w:r>
      <w:r w:rsidR="00507BC7">
        <w:t xml:space="preserve">углубленном </w:t>
      </w:r>
      <w:r w:rsidR="0037258D" w:rsidRPr="00612733">
        <w:t xml:space="preserve"> уровне </w:t>
      </w:r>
      <w:r w:rsidRPr="00612733">
        <w:t xml:space="preserve">обеспечивает достижение студентами следующих </w:t>
      </w:r>
      <w:r w:rsidRPr="00612733">
        <w:rPr>
          <w:bCs/>
          <w:i/>
          <w:iCs/>
        </w:rPr>
        <w:t>результатов:</w:t>
      </w:r>
    </w:p>
    <w:p w:rsidR="000E41C9" w:rsidRPr="00CE381C" w:rsidRDefault="000E41C9" w:rsidP="00CE381C">
      <w:pPr>
        <w:pStyle w:val="af9"/>
        <w:numPr>
          <w:ilvl w:val="0"/>
          <w:numId w:val="23"/>
        </w:numPr>
        <w:autoSpaceDE w:val="0"/>
        <w:autoSpaceDN w:val="0"/>
        <w:adjustRightInd w:val="0"/>
        <w:jc w:val="both"/>
        <w:rPr>
          <w:b/>
          <w:bCs/>
        </w:rPr>
      </w:pPr>
      <w:r w:rsidRPr="00CE381C">
        <w:rPr>
          <w:b/>
          <w:bCs/>
          <w:i/>
          <w:iCs/>
        </w:rPr>
        <w:t>личностных</w:t>
      </w:r>
      <w:r w:rsidRPr="00CE381C">
        <w:rPr>
          <w:b/>
          <w:bCs/>
        </w:rPr>
        <w:t>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чувство гордости и уважения к истории развития и достижениям отечественной информатики в мировой индустрии информационных технологий;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осознание своего места в информационном обществе;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lastRenderedPageBreak/>
        <w:t>−− умение использовать достижения современной информатики для повышения</w:t>
      </w:r>
      <w:r>
        <w:t xml:space="preserve"> </w:t>
      </w:r>
      <w:r w:rsidRPr="000E41C9">
        <w:t>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выстраивать конструктивные взаимоотношения в командной работе</w:t>
      </w:r>
      <w:r>
        <w:t xml:space="preserve"> </w:t>
      </w:r>
      <w:r w:rsidRPr="000E41C9">
        <w:t>по решению общих задач, в том числе с использованием современных средств</w:t>
      </w:r>
      <w:r>
        <w:t xml:space="preserve"> </w:t>
      </w:r>
      <w:r w:rsidRPr="000E41C9">
        <w:t>сетевых коммуникаций;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выбирать грамотное поведение при использовании разнообразных</w:t>
      </w:r>
      <w:r>
        <w:t xml:space="preserve"> </w:t>
      </w:r>
      <w:r w:rsidRPr="000E41C9">
        <w:t>средств информационно-коммуникационных технологий</w:t>
      </w:r>
      <w:r w:rsidR="00A2633C">
        <w:t>,</w:t>
      </w:r>
      <w:r w:rsidRPr="000E41C9">
        <w:t xml:space="preserve"> как в профессиональной деятельности, так и в быту;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готовность к продолжению образования и повышению квалификации в</w:t>
      </w:r>
      <w:r>
        <w:t xml:space="preserve"> </w:t>
      </w:r>
      <w:r w:rsidRPr="000E41C9">
        <w:t>избранной профессиональной деятельности на основе развития личных</w:t>
      </w:r>
      <w:r>
        <w:t xml:space="preserve"> </w:t>
      </w:r>
      <w:r w:rsidRPr="000E41C9">
        <w:t>информационно-коммуникационных компетенций;</w:t>
      </w:r>
    </w:p>
    <w:p w:rsidR="000E41C9" w:rsidRPr="00CE381C" w:rsidRDefault="000E41C9" w:rsidP="00CE381C">
      <w:pPr>
        <w:pStyle w:val="af9"/>
        <w:numPr>
          <w:ilvl w:val="0"/>
          <w:numId w:val="22"/>
        </w:numPr>
        <w:autoSpaceDE w:val="0"/>
        <w:autoSpaceDN w:val="0"/>
        <w:adjustRightInd w:val="0"/>
        <w:jc w:val="both"/>
        <w:rPr>
          <w:b/>
          <w:bCs/>
        </w:rPr>
      </w:pPr>
      <w:proofErr w:type="spellStart"/>
      <w:r w:rsidRPr="00CE381C">
        <w:rPr>
          <w:b/>
          <w:bCs/>
          <w:i/>
          <w:iCs/>
        </w:rPr>
        <w:t>метапредметных</w:t>
      </w:r>
      <w:proofErr w:type="spellEnd"/>
      <w:r w:rsidRPr="00CE381C">
        <w:rPr>
          <w:b/>
          <w:bCs/>
        </w:rPr>
        <w:t>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определять цели, составлять планы деятельности и определять средства, необходимые для их реализации;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различных видов познавательной деятельности для решения</w:t>
      </w:r>
      <w:r>
        <w:t xml:space="preserve"> </w:t>
      </w:r>
      <w:r w:rsidRPr="000E41C9">
        <w:t>информационных задач, применение основных методов познания</w:t>
      </w:r>
      <w:r>
        <w:t xml:space="preserve"> </w:t>
      </w:r>
      <w:r w:rsidRPr="000E41C9">
        <w:t>(наблюдения, описания, измерения, эксперимента) для организации учебно-исследовательской и проектной деятельности с использованием информационно</w:t>
      </w:r>
      <w:r>
        <w:t>-</w:t>
      </w:r>
      <w:r w:rsidRPr="000E41C9">
        <w:t>коммуникационных технологий;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различных информационных объектов, с которыми возникает</w:t>
      </w:r>
      <w:r>
        <w:t xml:space="preserve"> </w:t>
      </w:r>
      <w:r w:rsidRPr="000E41C9">
        <w:t>необходимость сталкиваться в профессиональной сфере в изучении явлений</w:t>
      </w:r>
      <w:r>
        <w:t xml:space="preserve"> </w:t>
      </w:r>
      <w:r w:rsidRPr="000E41C9">
        <w:t>и процессов;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различных источников информации, в том числе электронных</w:t>
      </w:r>
      <w:r>
        <w:t xml:space="preserve"> </w:t>
      </w:r>
      <w:r w:rsidRPr="000E41C9">
        <w:t>библиотек, умение критически оценивать и интерпретировать информацию,</w:t>
      </w:r>
      <w:r>
        <w:t xml:space="preserve"> </w:t>
      </w:r>
      <w:r w:rsidRPr="000E41C9">
        <w:t>получаемую из различных источников, в том числе из сети Интернет;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анализировать и представлять информацию, данную в электронных</w:t>
      </w:r>
      <w:r>
        <w:t xml:space="preserve"> </w:t>
      </w:r>
      <w:r w:rsidRPr="000E41C9">
        <w:t>форматах на компьютере в различных видах;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использовать средства информационно-коммуникационных технологий в решении когнитивных, коммуникативных и организационных задач</w:t>
      </w:r>
      <w:r>
        <w:t xml:space="preserve"> </w:t>
      </w:r>
      <w:r w:rsidRPr="000E41C9">
        <w:t>с соблюдением требований эргономики, техники безопасности, гигиены,</w:t>
      </w:r>
      <w:r>
        <w:t xml:space="preserve"> </w:t>
      </w:r>
      <w:r w:rsidRPr="000E41C9">
        <w:t>ресурсосбережения, правовых и этических норм, норм информационной</w:t>
      </w:r>
      <w:r>
        <w:t xml:space="preserve"> </w:t>
      </w:r>
      <w:r w:rsidRPr="000E41C9">
        <w:t>безопасности;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публично представлять результаты собственного исследования, вести</w:t>
      </w:r>
      <w:r>
        <w:t xml:space="preserve"> </w:t>
      </w:r>
      <w:r w:rsidRPr="000E41C9">
        <w:t>дискуссии, доступно и гармонично сочетая содержание и формы представляемой информации средствами информационных и коммуникационных</w:t>
      </w:r>
      <w:r>
        <w:t xml:space="preserve"> </w:t>
      </w:r>
      <w:r w:rsidRPr="000E41C9">
        <w:t>технологий;</w:t>
      </w:r>
    </w:p>
    <w:p w:rsidR="000E41C9" w:rsidRPr="00CE381C" w:rsidRDefault="000E41C9" w:rsidP="00CE381C">
      <w:pPr>
        <w:pStyle w:val="af9"/>
        <w:numPr>
          <w:ilvl w:val="0"/>
          <w:numId w:val="21"/>
        </w:numPr>
        <w:autoSpaceDE w:val="0"/>
        <w:autoSpaceDN w:val="0"/>
        <w:adjustRightInd w:val="0"/>
        <w:jc w:val="both"/>
        <w:rPr>
          <w:b/>
          <w:bCs/>
        </w:rPr>
      </w:pPr>
      <w:r w:rsidRPr="00CE381C">
        <w:rPr>
          <w:b/>
          <w:bCs/>
          <w:i/>
          <w:iCs/>
        </w:rPr>
        <w:t>предметных</w:t>
      </w:r>
      <w:r w:rsidRPr="00CE381C">
        <w:rPr>
          <w:b/>
          <w:bCs/>
        </w:rPr>
        <w:t>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</w:t>
      </w:r>
      <w:proofErr w:type="spellStart"/>
      <w:r w:rsidRPr="000E41C9">
        <w:t>сформированность</w:t>
      </w:r>
      <w:proofErr w:type="spellEnd"/>
      <w:r w:rsidRPr="000E41C9">
        <w:t xml:space="preserve"> представлений о роли информации и информационных</w:t>
      </w:r>
      <w:r>
        <w:t xml:space="preserve"> </w:t>
      </w:r>
      <w:r w:rsidRPr="000E41C9">
        <w:t>процессов в окружающем мире;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владение навыками алгоритмического мышления и понимание методов формального описания алгоритмов, владение знанием основных алгоритмических</w:t>
      </w:r>
      <w:r>
        <w:t xml:space="preserve"> </w:t>
      </w:r>
      <w:r w:rsidRPr="000E41C9">
        <w:t>конструкций, умение анализировать алгоритмы;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готовых прикладных компьютерных программ по профилю</w:t>
      </w:r>
      <w:r>
        <w:t xml:space="preserve"> </w:t>
      </w:r>
      <w:r w:rsidRPr="000E41C9">
        <w:t>подготовки;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владение способами представления, хранения и обработки данных на компьютере;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владение компьютерными средствами представления и анализа данных в</w:t>
      </w:r>
      <w:r>
        <w:t xml:space="preserve"> </w:t>
      </w:r>
      <w:r w:rsidRPr="000E41C9">
        <w:t>электронных таблицах;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</w:t>
      </w:r>
      <w:proofErr w:type="spellStart"/>
      <w:r w:rsidRPr="000E41C9">
        <w:t>сформированность</w:t>
      </w:r>
      <w:proofErr w:type="spellEnd"/>
      <w:r w:rsidRPr="000E41C9">
        <w:t xml:space="preserve"> представлений о базах данных и простейших средствах</w:t>
      </w:r>
      <w:r>
        <w:t xml:space="preserve"> </w:t>
      </w:r>
      <w:r w:rsidRPr="000E41C9">
        <w:t>управления ими;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</w:t>
      </w:r>
      <w:proofErr w:type="spellStart"/>
      <w:r w:rsidRPr="000E41C9">
        <w:t>сформированность</w:t>
      </w:r>
      <w:proofErr w:type="spellEnd"/>
      <w:r w:rsidRPr="000E41C9">
        <w:t xml:space="preserve"> представлений о </w:t>
      </w:r>
      <w:proofErr w:type="spellStart"/>
      <w:r w:rsidRPr="000E41C9">
        <w:t>компьютерно</w:t>
      </w:r>
      <w:proofErr w:type="spellEnd"/>
      <w:r w:rsidR="00A2633C">
        <w:t xml:space="preserve"> </w:t>
      </w:r>
      <w:r w:rsidRPr="000E41C9">
        <w:t>-</w:t>
      </w:r>
      <w:r w:rsidR="00A2633C">
        <w:t xml:space="preserve"> </w:t>
      </w:r>
      <w:r w:rsidRPr="000E41C9">
        <w:t>математических моделях</w:t>
      </w:r>
      <w:r>
        <w:t xml:space="preserve"> </w:t>
      </w:r>
      <w:r w:rsidRPr="000E41C9">
        <w:t>и необходимости анализа соответствия модели и моделируемого объекта</w:t>
      </w:r>
      <w:r>
        <w:t xml:space="preserve"> </w:t>
      </w:r>
      <w:r w:rsidRPr="000E41C9">
        <w:t>(процесса);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lastRenderedPageBreak/>
        <w:t>−− владение типовыми приемами написания программы на алгоритмическом</w:t>
      </w:r>
      <w:r>
        <w:t xml:space="preserve"> </w:t>
      </w:r>
      <w:r w:rsidRPr="000E41C9">
        <w:t>языке для решения стандартной задачи с использованием основных конструкций языка программирования;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</w:t>
      </w:r>
      <w:proofErr w:type="spellStart"/>
      <w:r w:rsidRPr="000E41C9">
        <w:t>сформированность</w:t>
      </w:r>
      <w:proofErr w:type="spellEnd"/>
      <w:r w:rsidRPr="000E41C9">
        <w:t xml:space="preserve"> базовых навыков и умений по соблюдению требований</w:t>
      </w:r>
      <w:r>
        <w:t xml:space="preserve"> </w:t>
      </w:r>
      <w:r w:rsidRPr="000E41C9">
        <w:t>техники безопасности, гигиены и ресурсосбережения при работе со средствами информатизации;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понимание основ правовых аспектов использования компьютерных программ</w:t>
      </w:r>
      <w:r w:rsidR="00A2633C">
        <w:t xml:space="preserve"> </w:t>
      </w:r>
      <w:r w:rsidRPr="000E41C9">
        <w:t>и прав доступа к глобальным информационным сервисам;</w:t>
      </w:r>
    </w:p>
    <w:p w:rsidR="00677E9C" w:rsidRDefault="000E41C9" w:rsidP="00677E9C">
      <w:pPr>
        <w:autoSpaceDE w:val="0"/>
        <w:autoSpaceDN w:val="0"/>
        <w:adjustRightInd w:val="0"/>
        <w:ind w:left="360"/>
        <w:jc w:val="both"/>
      </w:pPr>
      <w:r w:rsidRPr="000E41C9">
        <w:t xml:space="preserve">−− применение на практике средств защиты информации от </w:t>
      </w:r>
      <w:r w:rsidR="00972B4D">
        <w:t>вредоносных программ,</w:t>
      </w:r>
      <w:r w:rsidRPr="000E41C9">
        <w:t xml:space="preserve"> правил личной безопасности и этики в работе с информацией и средствами коммуникаций в Интернете.</w:t>
      </w:r>
      <w:r w:rsidR="00677E9C" w:rsidRPr="00677E9C">
        <w:t xml:space="preserve"> </w:t>
      </w:r>
    </w:p>
    <w:p w:rsidR="00677E9C" w:rsidRDefault="00677E9C" w:rsidP="00677E9C">
      <w:pPr>
        <w:autoSpaceDE w:val="0"/>
        <w:autoSpaceDN w:val="0"/>
        <w:adjustRightInd w:val="0"/>
        <w:ind w:left="360"/>
        <w:jc w:val="both"/>
      </w:pPr>
      <w:r>
        <w:t xml:space="preserve">Содержание учебного предмета направлено на развитие общих компетенций: </w:t>
      </w:r>
    </w:p>
    <w:p w:rsidR="00677E9C" w:rsidRPr="00157062" w:rsidRDefault="00677E9C" w:rsidP="00677E9C">
      <w:pPr>
        <w:jc w:val="both"/>
        <w:rPr>
          <w:b/>
          <w:iCs/>
        </w:rPr>
      </w:pPr>
      <w:r w:rsidRPr="00157062">
        <w:rPr>
          <w:iCs/>
        </w:rPr>
        <w:t>ОК 01</w:t>
      </w:r>
      <w:r>
        <w:rPr>
          <w:iCs/>
        </w:rPr>
        <w:t xml:space="preserve">. </w:t>
      </w:r>
      <w:r w:rsidRPr="00157062">
        <w:rPr>
          <w:iCs/>
        </w:rPr>
        <w:t>Выбирать способы решения задач профессиональной деятельности, применительно к различным контекстам</w:t>
      </w:r>
    </w:p>
    <w:p w:rsidR="00677E9C" w:rsidRPr="00157062" w:rsidRDefault="00677E9C" w:rsidP="00677E9C">
      <w:pPr>
        <w:jc w:val="both"/>
        <w:rPr>
          <w:iCs/>
        </w:rPr>
      </w:pPr>
      <w:r w:rsidRPr="00157062">
        <w:rPr>
          <w:iCs/>
        </w:rPr>
        <w:t>ОК 02</w:t>
      </w:r>
      <w:r>
        <w:rPr>
          <w:iCs/>
        </w:rPr>
        <w:t>.</w:t>
      </w:r>
      <w:r w:rsidRPr="00157062">
        <w:rPr>
          <w:iCs/>
        </w:rPr>
        <w:t xml:space="preserve"> </w:t>
      </w:r>
      <w:r w:rsidRPr="00F033CB">
        <w:t>Осуществлять поиск, анализ и интерпретацию информации, необходимой для выполнения задач профессиональной деятельности</w:t>
      </w:r>
    </w:p>
    <w:p w:rsidR="00677E9C" w:rsidRPr="00F033CB" w:rsidRDefault="00677E9C" w:rsidP="00677E9C">
      <w:pPr>
        <w:jc w:val="both"/>
      </w:pPr>
      <w:r w:rsidRPr="00157062">
        <w:rPr>
          <w:iCs/>
        </w:rPr>
        <w:t>ОК 03</w:t>
      </w:r>
      <w:r>
        <w:rPr>
          <w:iCs/>
        </w:rPr>
        <w:t>.</w:t>
      </w:r>
      <w:r w:rsidRPr="00157062">
        <w:rPr>
          <w:iCs/>
        </w:rPr>
        <w:t xml:space="preserve"> </w:t>
      </w:r>
      <w:r w:rsidRPr="00F033CB">
        <w:t>Планировать и реализовывать собственное профессиональное и личностное развитие.</w:t>
      </w:r>
    </w:p>
    <w:p w:rsidR="00677E9C" w:rsidRPr="00F033CB" w:rsidRDefault="00677E9C" w:rsidP="00677E9C">
      <w:pPr>
        <w:jc w:val="both"/>
      </w:pPr>
      <w:r w:rsidRPr="00157062">
        <w:rPr>
          <w:iCs/>
        </w:rPr>
        <w:t>ОК 04</w:t>
      </w:r>
      <w:r>
        <w:rPr>
          <w:iCs/>
        </w:rPr>
        <w:t>.</w:t>
      </w:r>
      <w:r w:rsidRPr="00157062">
        <w:rPr>
          <w:iCs/>
        </w:rPr>
        <w:t xml:space="preserve"> </w:t>
      </w:r>
      <w:r w:rsidRPr="00F033CB">
        <w:t>Работать в коллективе и команде, эффективно взаимодействовать с коллегами, руководством, клиентами.</w:t>
      </w:r>
    </w:p>
    <w:p w:rsidR="00677E9C" w:rsidRPr="00F033CB" w:rsidRDefault="00677E9C" w:rsidP="00677E9C">
      <w:pPr>
        <w:jc w:val="both"/>
      </w:pPr>
      <w:r w:rsidRPr="00157062">
        <w:rPr>
          <w:iCs/>
        </w:rPr>
        <w:t>ОК 05</w:t>
      </w:r>
      <w:r>
        <w:rPr>
          <w:iCs/>
        </w:rPr>
        <w:t>.</w:t>
      </w:r>
      <w:r w:rsidRPr="00157062">
        <w:rPr>
          <w:iCs/>
        </w:rPr>
        <w:t xml:space="preserve"> </w:t>
      </w:r>
      <w:r w:rsidRPr="00F033CB">
        <w:t>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677E9C" w:rsidRPr="00F033CB" w:rsidRDefault="00677E9C" w:rsidP="00677E9C">
      <w:pPr>
        <w:jc w:val="both"/>
      </w:pPr>
      <w:r w:rsidRPr="00157062">
        <w:rPr>
          <w:iCs/>
        </w:rPr>
        <w:t>ОК 09</w:t>
      </w:r>
      <w:r>
        <w:rPr>
          <w:iCs/>
        </w:rPr>
        <w:t>.</w:t>
      </w:r>
      <w:r w:rsidRPr="00157062">
        <w:rPr>
          <w:iCs/>
        </w:rPr>
        <w:t xml:space="preserve"> </w:t>
      </w:r>
      <w:r w:rsidRPr="00F033CB">
        <w:t>Использовать информационные технологии в профессиональной деятельности</w:t>
      </w:r>
    </w:p>
    <w:p w:rsidR="00677E9C" w:rsidRDefault="00677E9C" w:rsidP="00677E9C">
      <w:pPr>
        <w:autoSpaceDE w:val="0"/>
        <w:autoSpaceDN w:val="0"/>
        <w:adjustRightInd w:val="0"/>
        <w:jc w:val="both"/>
      </w:pPr>
      <w:r w:rsidRPr="00157062">
        <w:rPr>
          <w:iCs/>
        </w:rPr>
        <w:t>ОК 11</w:t>
      </w:r>
      <w:r>
        <w:rPr>
          <w:iCs/>
        </w:rPr>
        <w:t xml:space="preserve">. </w:t>
      </w:r>
      <w:r w:rsidRPr="00F033CB">
        <w:t>Планировать предпринимательскую деятельность в профессиональной сфере</w:t>
      </w:r>
    </w:p>
    <w:p w:rsidR="000E41C9" w:rsidRDefault="000E41C9" w:rsidP="000E41C9">
      <w:pPr>
        <w:autoSpaceDE w:val="0"/>
        <w:autoSpaceDN w:val="0"/>
        <w:adjustRightInd w:val="0"/>
        <w:jc w:val="both"/>
      </w:pPr>
    </w:p>
    <w:p w:rsidR="004A4A6B" w:rsidRPr="001C53EF" w:rsidRDefault="004A4A6B" w:rsidP="00900E5C">
      <w:pPr>
        <w:ind w:firstLine="708"/>
        <w:jc w:val="both"/>
      </w:pPr>
      <w:r w:rsidRPr="001C53EF">
        <w:t xml:space="preserve">Для успешного усвоения знаний и овладения навыками по </w:t>
      </w:r>
      <w:r w:rsidR="000819F5" w:rsidRPr="000819F5">
        <w:t xml:space="preserve">учебному предмету </w:t>
      </w:r>
      <w:r w:rsidRPr="001C53EF">
        <w:t>«</w:t>
      </w:r>
      <w:r>
        <w:t>Информатика</w:t>
      </w:r>
      <w:r w:rsidRPr="001C53EF">
        <w:t>» применяют</w:t>
      </w:r>
      <w:r>
        <w:t>ся</w:t>
      </w:r>
      <w:r w:rsidRPr="001C53EF">
        <w:t xml:space="preserve"> элементы новых педагогических технологий: уровневой дифференциации, пробл</w:t>
      </w:r>
      <w:r>
        <w:t>емного и коллективного обучения, ИКТ технологии.</w:t>
      </w:r>
    </w:p>
    <w:p w:rsidR="004A4A6B" w:rsidRDefault="00507BC7" w:rsidP="004A4A6B">
      <w:pPr>
        <w:autoSpaceDE w:val="0"/>
        <w:autoSpaceDN w:val="0"/>
        <w:adjustRightInd w:val="0"/>
        <w:ind w:firstLine="708"/>
        <w:jc w:val="both"/>
      </w:pPr>
      <w:r>
        <w:t>Изучение общеобразовательного</w:t>
      </w:r>
      <w:r w:rsidR="004A4A6B" w:rsidRPr="003579B4">
        <w:t xml:space="preserve"> </w:t>
      </w:r>
      <w:r w:rsidR="000819F5">
        <w:t>учебного предмета</w:t>
      </w:r>
      <w:r w:rsidR="000819F5" w:rsidRPr="003579B4">
        <w:t xml:space="preserve"> </w:t>
      </w:r>
      <w:r w:rsidR="004A4A6B" w:rsidRPr="003579B4">
        <w:t>«Информатика» завершается подведением итогов в форме дифференцированного зачета или экзамена</w:t>
      </w:r>
      <w:r w:rsidR="00EC08A1">
        <w:t xml:space="preserve"> по выбору обучающихся из </w:t>
      </w:r>
      <w:r>
        <w:t>всех предметов углубленного уровня</w:t>
      </w:r>
      <w:r w:rsidR="00EC08A1">
        <w:t xml:space="preserve"> </w:t>
      </w:r>
      <w:r w:rsidR="004A4A6B" w:rsidRPr="003579B4">
        <w:t xml:space="preserve"> в рамках промежуточной аттестации студентов в процессе освоения ОПОП СПО с получением среднего общего образования.</w:t>
      </w:r>
      <w:r w:rsidR="004A4A6B" w:rsidRPr="003579B4">
        <w:tab/>
      </w:r>
    </w:p>
    <w:p w:rsidR="004A4A6B" w:rsidRDefault="004A4A6B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caps/>
        </w:rPr>
      </w:pPr>
    </w:p>
    <w:p w:rsidR="00596A4F" w:rsidRDefault="00D727D8" w:rsidP="00596A4F">
      <w:pPr>
        <w:autoSpaceDE w:val="0"/>
        <w:autoSpaceDN w:val="0"/>
        <w:adjustRightInd w:val="0"/>
        <w:spacing w:line="0" w:lineRule="atLeast"/>
        <w:jc w:val="both"/>
        <w:rPr>
          <w:b/>
        </w:rPr>
      </w:pPr>
      <w:r>
        <w:rPr>
          <w:b/>
        </w:rPr>
        <w:t>2</w:t>
      </w:r>
      <w:r w:rsidR="00E954B6" w:rsidRPr="00A26293">
        <w:rPr>
          <w:b/>
        </w:rPr>
        <w:t xml:space="preserve">.4. </w:t>
      </w:r>
      <w:r w:rsidR="00596A4F" w:rsidRPr="00631931">
        <w:rPr>
          <w:b/>
        </w:rPr>
        <w:t>Объем учебного предмета и виды учебной работы</w:t>
      </w:r>
    </w:p>
    <w:p w:rsidR="00596A4F" w:rsidRPr="00631931" w:rsidRDefault="00596A4F" w:rsidP="00596A4F">
      <w:pPr>
        <w:autoSpaceDE w:val="0"/>
        <w:autoSpaceDN w:val="0"/>
        <w:adjustRightInd w:val="0"/>
        <w:spacing w:line="0" w:lineRule="atLeast"/>
        <w:jc w:val="both"/>
        <w:rPr>
          <w:b/>
        </w:rPr>
      </w:pPr>
    </w:p>
    <w:tbl>
      <w:tblPr>
        <w:tblStyle w:val="a4"/>
        <w:tblW w:w="0" w:type="auto"/>
        <w:tblInd w:w="-176" w:type="dxa"/>
        <w:tblLook w:val="04A0"/>
      </w:tblPr>
      <w:tblGrid>
        <w:gridCol w:w="8049"/>
        <w:gridCol w:w="1449"/>
      </w:tblGrid>
      <w:tr w:rsidR="00596A4F" w:rsidRPr="00631931" w:rsidTr="00CA0D67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F" w:rsidRPr="00631931" w:rsidRDefault="00596A4F" w:rsidP="00CA0D67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631931">
              <w:rPr>
                <w:b/>
              </w:rPr>
              <w:t>Вид учебной работы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F" w:rsidRPr="00631931" w:rsidRDefault="00596A4F" w:rsidP="00CA0D67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631931">
              <w:rPr>
                <w:b/>
              </w:rPr>
              <w:t>Объем часов</w:t>
            </w:r>
          </w:p>
        </w:tc>
      </w:tr>
      <w:tr w:rsidR="00596A4F" w:rsidRPr="00631931" w:rsidTr="00CA0D67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F" w:rsidRPr="00631931" w:rsidRDefault="00596A4F" w:rsidP="00CA0D67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FF709A">
              <w:rPr>
                <w:b/>
              </w:rPr>
              <w:t>Максимальная учебная нагрузка (всего)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F" w:rsidRPr="00631931" w:rsidRDefault="00596A4F" w:rsidP="00CA0D67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>
              <w:rPr>
                <w:b/>
              </w:rPr>
              <w:t>300</w:t>
            </w:r>
          </w:p>
        </w:tc>
      </w:tr>
      <w:tr w:rsidR="00596A4F" w:rsidRPr="00631931" w:rsidTr="00CA0D67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F" w:rsidRPr="00631931" w:rsidRDefault="00596A4F" w:rsidP="00CA0D67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FF709A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F" w:rsidRPr="00631931" w:rsidRDefault="00596A4F" w:rsidP="00CA0D67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631931">
              <w:rPr>
                <w:b/>
              </w:rPr>
              <w:t>200</w:t>
            </w:r>
          </w:p>
        </w:tc>
      </w:tr>
      <w:tr w:rsidR="00596A4F" w:rsidRPr="00631931" w:rsidTr="00CA0D67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F" w:rsidRPr="00631931" w:rsidRDefault="00596A4F" w:rsidP="00CA0D67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631931">
              <w:t xml:space="preserve"> 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F" w:rsidRPr="00631931" w:rsidRDefault="00596A4F" w:rsidP="00CA0D67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</w:p>
        </w:tc>
      </w:tr>
      <w:tr w:rsidR="00596A4F" w:rsidRPr="00631931" w:rsidTr="00CA0D67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F" w:rsidRPr="00732046" w:rsidRDefault="00596A4F" w:rsidP="00CA0D67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732046">
              <w:rPr>
                <w:b/>
              </w:rPr>
              <w:t>- 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F" w:rsidRPr="00631931" w:rsidRDefault="00596A4F" w:rsidP="00CA0D67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631931">
              <w:rPr>
                <w:b/>
              </w:rPr>
              <w:t>9</w:t>
            </w:r>
            <w:r>
              <w:rPr>
                <w:b/>
              </w:rPr>
              <w:t>8</w:t>
            </w:r>
          </w:p>
        </w:tc>
      </w:tr>
      <w:tr w:rsidR="00596A4F" w:rsidRPr="00631931" w:rsidTr="00CA0D67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F" w:rsidRPr="00631931" w:rsidRDefault="00596A4F" w:rsidP="00CA0D67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631931"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A4F" w:rsidRPr="00631931" w:rsidRDefault="00596A4F" w:rsidP="00CA0D67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</w:p>
        </w:tc>
      </w:tr>
      <w:tr w:rsidR="00596A4F" w:rsidRPr="00631931" w:rsidTr="00CA0D67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F" w:rsidRPr="00631931" w:rsidRDefault="00596A4F" w:rsidP="00CA0D67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631931">
              <w:t>контрольные работы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F" w:rsidRPr="00631931" w:rsidRDefault="00596A4F" w:rsidP="00CA0D67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631931">
              <w:rPr>
                <w:b/>
              </w:rPr>
              <w:t>4</w:t>
            </w:r>
          </w:p>
        </w:tc>
      </w:tr>
      <w:tr w:rsidR="00596A4F" w:rsidRPr="00631931" w:rsidTr="00CA0D67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F" w:rsidRPr="00631931" w:rsidRDefault="00596A4F" w:rsidP="00CA0D67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631931">
              <w:t>-лабораторные работы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F" w:rsidRPr="00631931" w:rsidRDefault="00596A4F" w:rsidP="00CA0D67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631931">
              <w:rPr>
                <w:b/>
              </w:rPr>
              <w:t>-</w:t>
            </w:r>
          </w:p>
        </w:tc>
      </w:tr>
      <w:tr w:rsidR="00596A4F" w:rsidRPr="00631931" w:rsidTr="00CA0D67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F" w:rsidRPr="00631931" w:rsidRDefault="00596A4F" w:rsidP="00CA0D67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631931">
              <w:t>-практические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F" w:rsidRPr="00631931" w:rsidRDefault="00596A4F" w:rsidP="00CA0D67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631931">
              <w:rPr>
                <w:b/>
              </w:rPr>
              <w:t>102</w:t>
            </w:r>
          </w:p>
        </w:tc>
      </w:tr>
      <w:tr w:rsidR="00596A4F" w:rsidRPr="00631931" w:rsidTr="00CA0D67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F" w:rsidRPr="00631931" w:rsidRDefault="00596A4F" w:rsidP="00CA0D67">
            <w:pPr>
              <w:autoSpaceDE w:val="0"/>
              <w:autoSpaceDN w:val="0"/>
              <w:adjustRightInd w:val="0"/>
              <w:spacing w:line="0" w:lineRule="atLeast"/>
              <w:jc w:val="both"/>
            </w:pPr>
            <w:r w:rsidRPr="00FF709A">
              <w:rPr>
                <w:b/>
              </w:rPr>
              <w:t>Внеаудиторная самостоятельная работа обучающегося (всего)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F" w:rsidRPr="00631931" w:rsidRDefault="00596A4F" w:rsidP="00CA0D67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596A4F" w:rsidRPr="00631931" w:rsidTr="00CA0D67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F" w:rsidRPr="00732046" w:rsidRDefault="00596A4F" w:rsidP="00CA0D67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732046">
              <w:rPr>
                <w:b/>
              </w:rPr>
              <w:t>Консультации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F" w:rsidRPr="00631931" w:rsidRDefault="00596A4F" w:rsidP="00CA0D67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631931">
              <w:rPr>
                <w:b/>
              </w:rPr>
              <w:t>-</w:t>
            </w:r>
          </w:p>
        </w:tc>
      </w:tr>
      <w:tr w:rsidR="00596A4F" w:rsidRPr="00631931" w:rsidTr="00CA0D67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F" w:rsidRPr="00732046" w:rsidRDefault="00596A4F" w:rsidP="00CA0D67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732046">
              <w:rPr>
                <w:rFonts w:eastAsia="Arial"/>
                <w:b/>
                <w:bCs/>
                <w:iCs/>
              </w:rPr>
              <w:t>Промежуточная аттестация в форме дифференцированного зачета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A4F" w:rsidRPr="00631931" w:rsidRDefault="00596A4F" w:rsidP="00CA0D67">
            <w:pPr>
              <w:autoSpaceDE w:val="0"/>
              <w:autoSpaceDN w:val="0"/>
              <w:adjustRightInd w:val="0"/>
              <w:spacing w:line="0" w:lineRule="atLeast"/>
              <w:jc w:val="both"/>
              <w:rPr>
                <w:b/>
              </w:rPr>
            </w:pPr>
            <w:r w:rsidRPr="00631931">
              <w:rPr>
                <w:b/>
              </w:rPr>
              <w:t>1</w:t>
            </w:r>
          </w:p>
        </w:tc>
      </w:tr>
    </w:tbl>
    <w:p w:rsidR="00DD2F96" w:rsidRDefault="00DD2F96" w:rsidP="00596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77E9C" w:rsidRPr="00677E9C" w:rsidRDefault="00677E9C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D2F96" w:rsidRDefault="00DD2F96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56AF0" w:rsidRDefault="00456AF0" w:rsidP="006433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A4A6B" w:rsidRPr="00CB65FB" w:rsidRDefault="00D727D8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3</w:t>
      </w:r>
      <w:r w:rsidR="004A4A6B" w:rsidRPr="00CB65FB">
        <w:rPr>
          <w:b/>
        </w:rPr>
        <w:t>. ТЕМАТИЧЕСКИЙ ПЛАН</w:t>
      </w:r>
    </w:p>
    <w:p w:rsidR="00EC4856" w:rsidRDefault="00EC4856" w:rsidP="00EC4856">
      <w:pPr>
        <w:autoSpaceDE w:val="0"/>
        <w:autoSpaceDN w:val="0"/>
        <w:adjustRightInd w:val="0"/>
        <w:jc w:val="both"/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1134"/>
        <w:gridCol w:w="1417"/>
        <w:gridCol w:w="1560"/>
        <w:gridCol w:w="1559"/>
      </w:tblGrid>
      <w:tr w:rsidR="005B6F17" w:rsidRPr="00CB65FB" w:rsidTr="00625D67">
        <w:tc>
          <w:tcPr>
            <w:tcW w:w="3227" w:type="dxa"/>
            <w:vMerge w:val="restart"/>
          </w:tcPr>
          <w:p w:rsidR="005B6F17" w:rsidRPr="00CB65FB" w:rsidRDefault="007A549D" w:rsidP="000B76F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частей, разделов</w:t>
            </w:r>
          </w:p>
        </w:tc>
        <w:tc>
          <w:tcPr>
            <w:tcW w:w="4111" w:type="dxa"/>
            <w:gridSpan w:val="3"/>
          </w:tcPr>
          <w:p w:rsidR="005B6F17" w:rsidRPr="00CB65FB" w:rsidRDefault="005B6F17" w:rsidP="000B76F1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CB65F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559" w:type="dxa"/>
            <w:vMerge w:val="restart"/>
          </w:tcPr>
          <w:p w:rsidR="005B6F17" w:rsidRPr="00CB65FB" w:rsidRDefault="005B6F17" w:rsidP="000B76F1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sz w:val="20"/>
                <w:szCs w:val="20"/>
              </w:rPr>
              <w:t>индивидуальных проектов</w:t>
            </w:r>
            <w:proofErr w:type="gramEnd"/>
          </w:p>
        </w:tc>
      </w:tr>
      <w:tr w:rsidR="005B6F17" w:rsidRPr="00CB65FB" w:rsidTr="00625D67">
        <w:trPr>
          <w:trHeight w:val="243"/>
        </w:trPr>
        <w:tc>
          <w:tcPr>
            <w:tcW w:w="3227" w:type="dxa"/>
            <w:vMerge/>
          </w:tcPr>
          <w:p w:rsidR="005B6F17" w:rsidRPr="00CB65FB" w:rsidRDefault="005B6F17" w:rsidP="000B76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5B6F17" w:rsidRPr="00CB65FB" w:rsidRDefault="005B6F17" w:rsidP="000B76F1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977" w:type="dxa"/>
            <w:gridSpan w:val="2"/>
          </w:tcPr>
          <w:p w:rsidR="005B6F17" w:rsidRPr="00CB65FB" w:rsidRDefault="005B6F17" w:rsidP="000B76F1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559" w:type="dxa"/>
            <w:vMerge/>
          </w:tcPr>
          <w:p w:rsidR="005B6F17" w:rsidRPr="00CB65FB" w:rsidRDefault="005B6F17" w:rsidP="000B76F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6F17" w:rsidRPr="00CB65FB" w:rsidTr="00625D67">
        <w:trPr>
          <w:trHeight w:val="1122"/>
        </w:trPr>
        <w:tc>
          <w:tcPr>
            <w:tcW w:w="3227" w:type="dxa"/>
            <w:vMerge/>
          </w:tcPr>
          <w:p w:rsidR="005B6F17" w:rsidRPr="00CB65FB" w:rsidRDefault="005B6F17" w:rsidP="000B76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B6F17" w:rsidRPr="00CB65FB" w:rsidRDefault="005B6F17" w:rsidP="000B76F1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5B6F17" w:rsidRPr="00CB65FB" w:rsidRDefault="005B6F17" w:rsidP="007A549D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практические </w:t>
            </w:r>
            <w:r w:rsidR="007A549D">
              <w:rPr>
                <w:sz w:val="20"/>
                <w:szCs w:val="20"/>
              </w:rPr>
              <w:t>работы</w:t>
            </w:r>
            <w:r w:rsidRPr="00CB65FB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1560" w:type="dxa"/>
          </w:tcPr>
          <w:p w:rsidR="005B6F17" w:rsidRPr="00CB65FB" w:rsidRDefault="00625D67" w:rsidP="007A549D">
            <w:pPr>
              <w:ind w:firstLine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</w:t>
            </w:r>
            <w:r w:rsidR="005B6F17" w:rsidRPr="00CB65FB">
              <w:rPr>
                <w:sz w:val="20"/>
                <w:szCs w:val="20"/>
              </w:rPr>
              <w:t>ьные работы</w:t>
            </w:r>
          </w:p>
        </w:tc>
        <w:tc>
          <w:tcPr>
            <w:tcW w:w="1559" w:type="dxa"/>
            <w:vMerge/>
          </w:tcPr>
          <w:p w:rsidR="005B6F17" w:rsidRPr="00CB65FB" w:rsidRDefault="005B6F17" w:rsidP="000B76F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B6F17" w:rsidRPr="00CB65FB" w:rsidTr="00625D67">
        <w:tc>
          <w:tcPr>
            <w:tcW w:w="3227" w:type="dxa"/>
          </w:tcPr>
          <w:p w:rsidR="005B6F17" w:rsidRPr="00CB65FB" w:rsidRDefault="005B6F17" w:rsidP="000B76F1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5B6F17" w:rsidRPr="00CB65FB" w:rsidRDefault="005B6F17" w:rsidP="000B76F1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5B6F17" w:rsidRPr="00CB65FB" w:rsidRDefault="005B6F17" w:rsidP="000B76F1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:rsidR="005B6F17" w:rsidRPr="00CB65FB" w:rsidRDefault="005B6F17" w:rsidP="000B76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5B6F17" w:rsidRPr="00CB65FB" w:rsidRDefault="005B6F17" w:rsidP="000B76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215634" w:rsidRPr="00CB65FB" w:rsidTr="00625D67">
        <w:tc>
          <w:tcPr>
            <w:tcW w:w="3227" w:type="dxa"/>
          </w:tcPr>
          <w:p w:rsidR="00215634" w:rsidRPr="007E3563" w:rsidRDefault="00215634" w:rsidP="000B76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E3563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1134" w:type="dxa"/>
          </w:tcPr>
          <w:p w:rsidR="00215634" w:rsidRPr="004A4A6B" w:rsidRDefault="00215634" w:rsidP="00C43A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417" w:type="dxa"/>
          </w:tcPr>
          <w:p w:rsidR="00215634" w:rsidRPr="00CB65FB" w:rsidRDefault="00215634" w:rsidP="00C43A54">
            <w:pPr>
              <w:jc w:val="center"/>
            </w:pPr>
          </w:p>
        </w:tc>
        <w:tc>
          <w:tcPr>
            <w:tcW w:w="1560" w:type="dxa"/>
          </w:tcPr>
          <w:p w:rsidR="00215634" w:rsidRPr="00CB65FB" w:rsidRDefault="00215634" w:rsidP="00C43A54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215634" w:rsidRPr="00CB65FB" w:rsidRDefault="00215634" w:rsidP="00C43A54">
            <w:pPr>
              <w:jc w:val="center"/>
            </w:pPr>
          </w:p>
        </w:tc>
      </w:tr>
      <w:tr w:rsidR="00215634" w:rsidRPr="00CB65FB" w:rsidTr="00625D67">
        <w:tc>
          <w:tcPr>
            <w:tcW w:w="3227" w:type="dxa"/>
          </w:tcPr>
          <w:p w:rsidR="00215634" w:rsidRPr="007E3563" w:rsidRDefault="00215634" w:rsidP="000B76F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Информационная деятельность человека</w:t>
            </w:r>
          </w:p>
        </w:tc>
        <w:tc>
          <w:tcPr>
            <w:tcW w:w="1134" w:type="dxa"/>
          </w:tcPr>
          <w:p w:rsidR="00215634" w:rsidRPr="004A4A6B" w:rsidRDefault="00215634" w:rsidP="00C43A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13</w:t>
            </w:r>
          </w:p>
        </w:tc>
        <w:tc>
          <w:tcPr>
            <w:tcW w:w="1417" w:type="dxa"/>
          </w:tcPr>
          <w:p w:rsidR="00215634" w:rsidRPr="00CB65FB" w:rsidRDefault="00215634" w:rsidP="00C43A54">
            <w:pPr>
              <w:jc w:val="center"/>
            </w:pPr>
            <w:r>
              <w:t>9</w:t>
            </w:r>
          </w:p>
        </w:tc>
        <w:tc>
          <w:tcPr>
            <w:tcW w:w="1560" w:type="dxa"/>
          </w:tcPr>
          <w:p w:rsidR="00215634" w:rsidRPr="00CB65FB" w:rsidRDefault="00215634" w:rsidP="00C43A54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215634" w:rsidRPr="00CB65FB" w:rsidRDefault="00215634" w:rsidP="00C43A54">
            <w:pPr>
              <w:jc w:val="center"/>
            </w:pPr>
          </w:p>
        </w:tc>
      </w:tr>
      <w:tr w:rsidR="00215634" w:rsidRPr="00CB65FB" w:rsidTr="00625D67">
        <w:tc>
          <w:tcPr>
            <w:tcW w:w="3227" w:type="dxa"/>
          </w:tcPr>
          <w:p w:rsidR="00215634" w:rsidRPr="007E3563" w:rsidRDefault="00215634" w:rsidP="000B76F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Информация и информационные процессы</w:t>
            </w:r>
          </w:p>
        </w:tc>
        <w:tc>
          <w:tcPr>
            <w:tcW w:w="1134" w:type="dxa"/>
          </w:tcPr>
          <w:p w:rsidR="00215634" w:rsidRPr="004A4A6B" w:rsidRDefault="00215634" w:rsidP="00C43A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51</w:t>
            </w:r>
          </w:p>
        </w:tc>
        <w:tc>
          <w:tcPr>
            <w:tcW w:w="1417" w:type="dxa"/>
          </w:tcPr>
          <w:p w:rsidR="00215634" w:rsidRPr="00CB65FB" w:rsidRDefault="00215634" w:rsidP="00C43A54">
            <w:pPr>
              <w:jc w:val="center"/>
            </w:pPr>
            <w:r>
              <w:t>23</w:t>
            </w:r>
          </w:p>
        </w:tc>
        <w:tc>
          <w:tcPr>
            <w:tcW w:w="1560" w:type="dxa"/>
          </w:tcPr>
          <w:p w:rsidR="00215634" w:rsidRPr="00222B21" w:rsidRDefault="00215634" w:rsidP="00C43A54">
            <w:pPr>
              <w:jc w:val="center"/>
            </w:pPr>
            <w:r w:rsidRPr="00222B21">
              <w:t>1</w:t>
            </w:r>
          </w:p>
        </w:tc>
        <w:tc>
          <w:tcPr>
            <w:tcW w:w="1559" w:type="dxa"/>
          </w:tcPr>
          <w:p w:rsidR="00215634" w:rsidRPr="00CB65FB" w:rsidRDefault="00215634" w:rsidP="00C43A54">
            <w:pPr>
              <w:jc w:val="center"/>
            </w:pPr>
          </w:p>
        </w:tc>
      </w:tr>
      <w:tr w:rsidR="00215634" w:rsidRPr="00CB65FB" w:rsidTr="00625D67">
        <w:tc>
          <w:tcPr>
            <w:tcW w:w="3227" w:type="dxa"/>
          </w:tcPr>
          <w:p w:rsidR="00215634" w:rsidRPr="007E3563" w:rsidRDefault="00215634" w:rsidP="000B76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E3563">
              <w:t>Средства ИКТ</w:t>
            </w:r>
          </w:p>
        </w:tc>
        <w:tc>
          <w:tcPr>
            <w:tcW w:w="1134" w:type="dxa"/>
          </w:tcPr>
          <w:p w:rsidR="00215634" w:rsidRPr="004A4A6B" w:rsidRDefault="00215634" w:rsidP="00C43A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36</w:t>
            </w:r>
          </w:p>
        </w:tc>
        <w:tc>
          <w:tcPr>
            <w:tcW w:w="1417" w:type="dxa"/>
          </w:tcPr>
          <w:p w:rsidR="00215634" w:rsidRPr="00CB65FB" w:rsidRDefault="00215634" w:rsidP="00C43A54">
            <w:pPr>
              <w:jc w:val="center"/>
            </w:pPr>
            <w:r>
              <w:t>19</w:t>
            </w:r>
          </w:p>
        </w:tc>
        <w:tc>
          <w:tcPr>
            <w:tcW w:w="1560" w:type="dxa"/>
          </w:tcPr>
          <w:p w:rsidR="00215634" w:rsidRPr="00222B21" w:rsidRDefault="00215634" w:rsidP="00C43A54">
            <w:pPr>
              <w:jc w:val="center"/>
            </w:pPr>
            <w:r w:rsidRPr="00222B21">
              <w:t>1</w:t>
            </w:r>
          </w:p>
        </w:tc>
        <w:tc>
          <w:tcPr>
            <w:tcW w:w="1559" w:type="dxa"/>
          </w:tcPr>
          <w:p w:rsidR="00215634" w:rsidRPr="00CB65FB" w:rsidRDefault="00215634" w:rsidP="00C43A54">
            <w:pPr>
              <w:jc w:val="center"/>
            </w:pPr>
          </w:p>
        </w:tc>
      </w:tr>
      <w:tr w:rsidR="00215634" w:rsidRPr="00CB65FB" w:rsidTr="00625D67">
        <w:tc>
          <w:tcPr>
            <w:tcW w:w="3227" w:type="dxa"/>
          </w:tcPr>
          <w:p w:rsidR="00215634" w:rsidRPr="007E3563" w:rsidRDefault="00215634" w:rsidP="000B76F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Технологии создания и преобразования информационных объектов</w:t>
            </w:r>
          </w:p>
        </w:tc>
        <w:tc>
          <w:tcPr>
            <w:tcW w:w="1134" w:type="dxa"/>
          </w:tcPr>
          <w:p w:rsidR="00215634" w:rsidRPr="004A4A6B" w:rsidRDefault="00215634" w:rsidP="00C43A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50</w:t>
            </w:r>
          </w:p>
        </w:tc>
        <w:tc>
          <w:tcPr>
            <w:tcW w:w="1417" w:type="dxa"/>
          </w:tcPr>
          <w:p w:rsidR="00215634" w:rsidRPr="00CB65FB" w:rsidRDefault="00215634" w:rsidP="00C43A54">
            <w:pPr>
              <w:jc w:val="center"/>
            </w:pPr>
            <w:r>
              <w:t>26</w:t>
            </w:r>
          </w:p>
        </w:tc>
        <w:tc>
          <w:tcPr>
            <w:tcW w:w="1560" w:type="dxa"/>
          </w:tcPr>
          <w:p w:rsidR="00215634" w:rsidRPr="00222B21" w:rsidRDefault="00215634" w:rsidP="00C43A54">
            <w:pPr>
              <w:jc w:val="center"/>
            </w:pPr>
            <w:r w:rsidRPr="00222B21">
              <w:t>1</w:t>
            </w:r>
          </w:p>
        </w:tc>
        <w:tc>
          <w:tcPr>
            <w:tcW w:w="1559" w:type="dxa"/>
          </w:tcPr>
          <w:p w:rsidR="00215634" w:rsidRPr="00CB65FB" w:rsidRDefault="00215634" w:rsidP="00C43A54">
            <w:pPr>
              <w:jc w:val="center"/>
            </w:pPr>
          </w:p>
        </w:tc>
      </w:tr>
      <w:tr w:rsidR="00215634" w:rsidRPr="00CB65FB" w:rsidTr="00625D67">
        <w:tc>
          <w:tcPr>
            <w:tcW w:w="3227" w:type="dxa"/>
          </w:tcPr>
          <w:p w:rsidR="00215634" w:rsidRPr="007E3563" w:rsidRDefault="00215634" w:rsidP="000B76F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Телекоммуникационные технологии</w:t>
            </w:r>
          </w:p>
        </w:tc>
        <w:tc>
          <w:tcPr>
            <w:tcW w:w="1134" w:type="dxa"/>
          </w:tcPr>
          <w:p w:rsidR="00215634" w:rsidRPr="004A4A6B" w:rsidRDefault="00215634" w:rsidP="00C43A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48</w:t>
            </w:r>
          </w:p>
        </w:tc>
        <w:tc>
          <w:tcPr>
            <w:tcW w:w="1417" w:type="dxa"/>
          </w:tcPr>
          <w:p w:rsidR="00215634" w:rsidRPr="00CB65FB" w:rsidRDefault="00215634" w:rsidP="00C43A54">
            <w:pPr>
              <w:jc w:val="center"/>
            </w:pPr>
            <w:r>
              <w:t>25</w:t>
            </w:r>
          </w:p>
        </w:tc>
        <w:tc>
          <w:tcPr>
            <w:tcW w:w="1560" w:type="dxa"/>
          </w:tcPr>
          <w:p w:rsidR="00215634" w:rsidRPr="00222B21" w:rsidRDefault="00215634" w:rsidP="00C43A54">
            <w:pPr>
              <w:jc w:val="center"/>
            </w:pPr>
            <w:r w:rsidRPr="00222B21">
              <w:t>1</w:t>
            </w:r>
          </w:p>
        </w:tc>
        <w:tc>
          <w:tcPr>
            <w:tcW w:w="1559" w:type="dxa"/>
          </w:tcPr>
          <w:p w:rsidR="00215634" w:rsidRPr="00CB65FB" w:rsidRDefault="00215634" w:rsidP="00C43A54">
            <w:pPr>
              <w:jc w:val="center"/>
            </w:pPr>
          </w:p>
        </w:tc>
      </w:tr>
      <w:tr w:rsidR="00215634" w:rsidRPr="00CB65FB" w:rsidTr="00625D67">
        <w:tc>
          <w:tcPr>
            <w:tcW w:w="3227" w:type="dxa"/>
          </w:tcPr>
          <w:p w:rsidR="00215634" w:rsidRPr="00CB65FB" w:rsidRDefault="00215634" w:rsidP="000B76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1134" w:type="dxa"/>
          </w:tcPr>
          <w:p w:rsidR="00215634" w:rsidRPr="00EC08A1" w:rsidRDefault="00215634" w:rsidP="00C43A5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200</w:t>
            </w:r>
          </w:p>
        </w:tc>
        <w:tc>
          <w:tcPr>
            <w:tcW w:w="1417" w:type="dxa"/>
          </w:tcPr>
          <w:p w:rsidR="00215634" w:rsidRPr="00AF0C0B" w:rsidRDefault="00215634" w:rsidP="00C43A54">
            <w:pPr>
              <w:jc w:val="center"/>
              <w:rPr>
                <w:b/>
              </w:rPr>
            </w:pPr>
            <w:r>
              <w:rPr>
                <w:b/>
              </w:rPr>
              <w:t>56шт/ 102</w:t>
            </w:r>
            <w:r w:rsidRPr="00AF0C0B">
              <w:rPr>
                <w:b/>
              </w:rPr>
              <w:t xml:space="preserve"> час</w:t>
            </w:r>
            <w:r>
              <w:rPr>
                <w:b/>
              </w:rPr>
              <w:t>а</w:t>
            </w:r>
          </w:p>
        </w:tc>
        <w:tc>
          <w:tcPr>
            <w:tcW w:w="1560" w:type="dxa"/>
          </w:tcPr>
          <w:p w:rsidR="00215634" w:rsidRPr="00CB65FB" w:rsidRDefault="00215634" w:rsidP="00C43A5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59" w:type="dxa"/>
          </w:tcPr>
          <w:p w:rsidR="00215634" w:rsidRPr="00CB65FB" w:rsidRDefault="00215634" w:rsidP="00C43A5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</w:tbl>
    <w:p w:rsidR="004A4A6B" w:rsidRDefault="004A4A6B" w:rsidP="00EC4856">
      <w:pPr>
        <w:autoSpaceDE w:val="0"/>
        <w:autoSpaceDN w:val="0"/>
        <w:adjustRightInd w:val="0"/>
        <w:jc w:val="both"/>
      </w:pPr>
    </w:p>
    <w:p w:rsidR="005B320B" w:rsidRDefault="005B320B" w:rsidP="005B320B">
      <w:pPr>
        <w:autoSpaceDE w:val="0"/>
        <w:autoSpaceDN w:val="0"/>
        <w:adjustRightInd w:val="0"/>
        <w:jc w:val="both"/>
      </w:pPr>
    </w:p>
    <w:p w:rsidR="008A4066" w:rsidRDefault="008A4066" w:rsidP="005B320B">
      <w:pPr>
        <w:autoSpaceDE w:val="0"/>
        <w:autoSpaceDN w:val="0"/>
        <w:adjustRightInd w:val="0"/>
        <w:jc w:val="both"/>
      </w:pPr>
    </w:p>
    <w:p w:rsidR="008A4066" w:rsidRDefault="008A4066" w:rsidP="005B320B">
      <w:pPr>
        <w:autoSpaceDE w:val="0"/>
        <w:autoSpaceDN w:val="0"/>
        <w:adjustRightInd w:val="0"/>
        <w:jc w:val="both"/>
      </w:pPr>
    </w:p>
    <w:p w:rsidR="008A4066" w:rsidRDefault="008A4066" w:rsidP="005B320B">
      <w:pPr>
        <w:autoSpaceDE w:val="0"/>
        <w:autoSpaceDN w:val="0"/>
        <w:adjustRightInd w:val="0"/>
        <w:jc w:val="both"/>
        <w:sectPr w:rsidR="008A4066" w:rsidSect="00D727D8">
          <w:headerReference w:type="default" r:id="rId8"/>
          <w:footerReference w:type="default" r:id="rId9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4A4A6B" w:rsidRPr="00CB65FB" w:rsidRDefault="00D727D8" w:rsidP="004A4A6B">
      <w:pPr>
        <w:jc w:val="center"/>
        <w:rPr>
          <w:b/>
          <w:bCs/>
        </w:rPr>
      </w:pPr>
      <w:r>
        <w:rPr>
          <w:b/>
          <w:bCs/>
        </w:rPr>
        <w:lastRenderedPageBreak/>
        <w:t>4</w:t>
      </w:r>
      <w:r w:rsidR="004A4A6B" w:rsidRPr="00CB65FB">
        <w:rPr>
          <w:b/>
          <w:bCs/>
        </w:rPr>
        <w:t xml:space="preserve">. СОДЕРЖАНИЕ </w:t>
      </w:r>
      <w:r w:rsidR="000819F5">
        <w:rPr>
          <w:b/>
          <w:bCs/>
        </w:rPr>
        <w:t>УЧЕБНОГО ПРЕДМЕТА</w:t>
      </w:r>
    </w:p>
    <w:p w:rsidR="00DD40C6" w:rsidRDefault="00DD40C6" w:rsidP="00D73D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5"/>
        <w:gridCol w:w="9764"/>
        <w:gridCol w:w="1418"/>
      </w:tblGrid>
      <w:tr w:rsidR="00215634" w:rsidRPr="00875A18" w:rsidTr="00C43A54">
        <w:trPr>
          <w:trHeight w:val="650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634" w:rsidRPr="00875A18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5A18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634" w:rsidRPr="00875A18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5A18"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875A18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634" w:rsidRPr="00875A18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5A18">
              <w:rPr>
                <w:b/>
                <w:bCs/>
              </w:rPr>
              <w:t>Объем часов</w:t>
            </w:r>
          </w:p>
        </w:tc>
      </w:tr>
      <w:tr w:rsidR="00215634" w:rsidRPr="00875A18" w:rsidTr="00C43A54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634" w:rsidRPr="00875A18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75A18">
              <w:rPr>
                <w:bCs/>
              </w:rPr>
              <w:t>1</w:t>
            </w: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634" w:rsidRPr="00875A18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75A18">
              <w:rPr>
                <w:bCs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634" w:rsidRPr="00C82640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82640">
              <w:rPr>
                <w:bCs/>
              </w:rPr>
              <w:t>3</w:t>
            </w:r>
          </w:p>
        </w:tc>
      </w:tr>
      <w:tr w:rsidR="00215634" w:rsidRPr="00875A18" w:rsidTr="00C43A54">
        <w:trPr>
          <w:trHeight w:val="276"/>
        </w:trPr>
        <w:tc>
          <w:tcPr>
            <w:tcW w:w="3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634" w:rsidRPr="003D0510" w:rsidRDefault="00215634" w:rsidP="00C43A54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  <w:p w:rsidR="00215634" w:rsidRPr="00875A18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634" w:rsidRPr="00875A18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634" w:rsidRPr="00110905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215634" w:rsidRPr="00875A18" w:rsidTr="00C43A54">
        <w:trPr>
          <w:trHeight w:val="275"/>
        </w:trPr>
        <w:tc>
          <w:tcPr>
            <w:tcW w:w="3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634" w:rsidRDefault="00215634" w:rsidP="00C43A54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634" w:rsidRPr="00674C78" w:rsidRDefault="00215634" w:rsidP="00C43A54">
            <w:pPr>
              <w:autoSpaceDE w:val="0"/>
              <w:autoSpaceDN w:val="0"/>
              <w:adjustRightInd w:val="0"/>
            </w:pPr>
            <w:r w:rsidRPr="00C82640">
              <w:t>Роль информационной деятельности в современном обществе: экономической, социальной, культурной, образовательной сферах.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  <w:r w:rsidRPr="00674C78">
              <w:t>Значение информатики при освоении профессий СПО.</w:t>
            </w:r>
          </w:p>
          <w:p w:rsidR="00215634" w:rsidRDefault="00215634" w:rsidP="00C43A54">
            <w:pPr>
              <w:shd w:val="clear" w:color="auto" w:fill="FFFFFF"/>
              <w:jc w:val="both"/>
              <w:rPr>
                <w:b/>
              </w:rPr>
            </w:pPr>
            <w:r w:rsidRPr="000B76F1">
              <w:rPr>
                <w:b/>
              </w:rPr>
              <w:t>Виды учебной деятельности</w:t>
            </w:r>
          </w:p>
          <w:p w:rsidR="00215634" w:rsidRPr="005D310C" w:rsidRDefault="00215634" w:rsidP="00C43A54">
            <w:pPr>
              <w:autoSpaceDE w:val="0"/>
              <w:autoSpaceDN w:val="0"/>
              <w:adjustRightInd w:val="0"/>
              <w:jc w:val="both"/>
            </w:pPr>
            <w:r w:rsidRPr="005D310C">
              <w:t>Поиск сходства и различия протекания информационных процессов у человека, в биологических, технических и социальных системах.</w:t>
            </w:r>
          </w:p>
          <w:p w:rsidR="00215634" w:rsidRPr="005D310C" w:rsidRDefault="00215634" w:rsidP="00C43A54">
            <w:pPr>
              <w:autoSpaceDE w:val="0"/>
              <w:autoSpaceDN w:val="0"/>
              <w:adjustRightInd w:val="0"/>
              <w:jc w:val="both"/>
            </w:pPr>
            <w:r w:rsidRPr="005D310C">
              <w:t>Классификация информационных процессов по принятому основанию.</w:t>
            </w:r>
          </w:p>
          <w:p w:rsidR="00215634" w:rsidRPr="000B76F1" w:rsidRDefault="00215634" w:rsidP="00C43A54">
            <w:pPr>
              <w:shd w:val="clear" w:color="auto" w:fill="FFFFFF"/>
              <w:jc w:val="both"/>
              <w:rPr>
                <w:b/>
                <w:bCs/>
              </w:rPr>
            </w:pPr>
            <w:r w:rsidRPr="005D310C">
              <w:t>Выделение основных информационных процессов в реальных системах</w:t>
            </w:r>
            <w:r>
              <w:t>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634" w:rsidRPr="005A052C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</w:p>
        </w:tc>
      </w:tr>
      <w:tr w:rsidR="00215634" w:rsidRPr="00875A18" w:rsidTr="00C43A54">
        <w:trPr>
          <w:trHeight w:val="330"/>
        </w:trPr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5634" w:rsidRPr="00CB4FFE" w:rsidRDefault="00215634" w:rsidP="00C43A54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t>1. Информационная деятельность человека</w:t>
            </w:r>
          </w:p>
          <w:p w:rsidR="00215634" w:rsidRPr="005421A4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634" w:rsidRPr="006E3CEA" w:rsidRDefault="00215634" w:rsidP="00C43A54">
            <w:pPr>
              <w:spacing w:line="228" w:lineRule="auto"/>
              <w:jc w:val="both"/>
            </w:pPr>
            <w:r w:rsidRPr="006E3CEA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634" w:rsidRPr="00D338A4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</w:tr>
      <w:tr w:rsidR="00215634" w:rsidRPr="00875A18" w:rsidTr="00C43A54">
        <w:trPr>
          <w:trHeight w:val="1984"/>
        </w:trPr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5634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634" w:rsidRDefault="00215634" w:rsidP="00C43A54">
            <w:pPr>
              <w:ind w:firstLine="720"/>
              <w:jc w:val="both"/>
            </w:pPr>
            <w:r w:rsidRPr="00B9109B">
              <w:t xml:space="preserve">1.1. Основные этапы развития информационного общества. Этапы развития технических средств и информационных ресурсов. </w:t>
            </w:r>
          </w:p>
          <w:p w:rsidR="00215634" w:rsidRPr="005A43E0" w:rsidRDefault="00215634" w:rsidP="00C43A54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>
              <w:rPr>
                <w:b/>
                <w:bCs/>
                <w:iCs/>
              </w:rPr>
              <w:t>работы</w:t>
            </w:r>
          </w:p>
          <w:p w:rsidR="00215634" w:rsidRPr="00A60F68" w:rsidRDefault="00215634" w:rsidP="00215634">
            <w:pPr>
              <w:pStyle w:val="af9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8C7ECF">
              <w:t>Информационные ресурсы общества</w:t>
            </w:r>
            <w:r w:rsidRPr="00A60F68">
              <w:rPr>
                <w:b/>
                <w:bCs/>
                <w:i/>
                <w:iCs/>
              </w:rPr>
              <w:t>.</w:t>
            </w:r>
          </w:p>
          <w:p w:rsidR="00215634" w:rsidRPr="00A60F68" w:rsidRDefault="00215634" w:rsidP="00215634">
            <w:pPr>
              <w:pStyle w:val="af9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8C7ECF">
              <w:t>Образовательные информационные ресурсы</w:t>
            </w:r>
            <w:r w:rsidRPr="00A60F68">
              <w:rPr>
                <w:b/>
                <w:bCs/>
                <w:i/>
                <w:iCs/>
              </w:rPr>
              <w:t>.</w:t>
            </w:r>
          </w:p>
          <w:p w:rsidR="00215634" w:rsidRPr="00A60F68" w:rsidRDefault="00215634" w:rsidP="00215634">
            <w:pPr>
              <w:pStyle w:val="af9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8C7ECF">
              <w:t>Работа с программным обеспечением</w:t>
            </w:r>
            <w:r w:rsidRPr="00A60F68">
              <w:rPr>
                <w:b/>
                <w:bCs/>
                <w:i/>
                <w:iCs/>
              </w:rPr>
              <w:t>.</w:t>
            </w:r>
          </w:p>
          <w:p w:rsidR="00215634" w:rsidRPr="008C7ECF" w:rsidRDefault="00215634" w:rsidP="00215634">
            <w:pPr>
              <w:pStyle w:val="af9"/>
              <w:numPr>
                <w:ilvl w:val="0"/>
                <w:numId w:val="25"/>
              </w:numPr>
              <w:autoSpaceDE w:val="0"/>
              <w:autoSpaceDN w:val="0"/>
              <w:adjustRightInd w:val="0"/>
              <w:jc w:val="both"/>
            </w:pPr>
            <w:r w:rsidRPr="008C7ECF">
              <w:t>Инсталляция программного обеспечения (в соответствии с техническим направлением профессиональной деятельности), его использование и обновление.</w:t>
            </w:r>
          </w:p>
          <w:p w:rsidR="00215634" w:rsidRPr="008C7ECF" w:rsidRDefault="00215634" w:rsidP="00C43A54">
            <w:pPr>
              <w:autoSpaceDE w:val="0"/>
              <w:autoSpaceDN w:val="0"/>
              <w:adjustRightInd w:val="0"/>
              <w:ind w:firstLine="726"/>
              <w:jc w:val="both"/>
            </w:pPr>
            <w:r w:rsidRPr="00B715EB">
              <w:t xml:space="preserve">1.2. 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  <w:r w:rsidRPr="008C7ECF">
              <w:t>Виды профессиональной информационной деятельности человека с использованием технических средств и информационных ресурсов (в соответствии с техническим направлением профессиональной деятельности). Стоимостные характеристики</w:t>
            </w:r>
          </w:p>
          <w:p w:rsidR="00215634" w:rsidRPr="008C7ECF" w:rsidRDefault="00215634" w:rsidP="00C43A54">
            <w:pPr>
              <w:autoSpaceDE w:val="0"/>
              <w:autoSpaceDN w:val="0"/>
              <w:adjustRightInd w:val="0"/>
              <w:jc w:val="both"/>
            </w:pPr>
            <w:r w:rsidRPr="008C7ECF">
              <w:t>информационной деятельности. Правовые нормы, относящиеся к информации, правонарушения в информационной сфере, меры их предупреждения.</w:t>
            </w:r>
          </w:p>
          <w:p w:rsidR="00215634" w:rsidRPr="005A43E0" w:rsidRDefault="00215634" w:rsidP="00C43A54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>
              <w:rPr>
                <w:b/>
                <w:bCs/>
                <w:iCs/>
              </w:rPr>
              <w:t>работы</w:t>
            </w:r>
          </w:p>
          <w:p w:rsidR="00215634" w:rsidRPr="00A60F68" w:rsidRDefault="00215634" w:rsidP="00215634">
            <w:pPr>
              <w:pStyle w:val="af9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8C7ECF">
              <w:t>Лицензионные и свободно распространяемые программные продукты</w:t>
            </w:r>
            <w:r w:rsidRPr="00A60F68">
              <w:rPr>
                <w:b/>
                <w:bCs/>
                <w:i/>
                <w:iCs/>
              </w:rPr>
              <w:t>.</w:t>
            </w:r>
          </w:p>
          <w:p w:rsidR="00215634" w:rsidRDefault="00215634" w:rsidP="00215634">
            <w:pPr>
              <w:pStyle w:val="af9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</w:pPr>
            <w:r w:rsidRPr="008C7ECF">
              <w:t>Организация обновления программного обеспечения с использованием сети Интернет.</w:t>
            </w:r>
          </w:p>
          <w:p w:rsidR="00215634" w:rsidRPr="00CB65FB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>Виды учебной деятельности:</w:t>
            </w:r>
          </w:p>
          <w:p w:rsidR="00215634" w:rsidRPr="005D310C" w:rsidRDefault="00215634" w:rsidP="00C43A54">
            <w:pPr>
              <w:autoSpaceDE w:val="0"/>
              <w:autoSpaceDN w:val="0"/>
              <w:adjustRightInd w:val="0"/>
              <w:jc w:val="both"/>
            </w:pPr>
            <w:r w:rsidRPr="005D310C">
              <w:t>Классификация информационных процессов по принятому основанию.</w:t>
            </w:r>
          </w:p>
          <w:p w:rsidR="00215634" w:rsidRPr="005D310C" w:rsidRDefault="00215634" w:rsidP="00C43A54">
            <w:pPr>
              <w:autoSpaceDE w:val="0"/>
              <w:autoSpaceDN w:val="0"/>
              <w:adjustRightInd w:val="0"/>
              <w:jc w:val="both"/>
            </w:pPr>
            <w:r w:rsidRPr="005D310C">
              <w:t>Владение системой базовых знаний, отражающих вклад информатики в формирование современной научной картины мира.</w:t>
            </w:r>
          </w:p>
          <w:p w:rsidR="00215634" w:rsidRPr="005D310C" w:rsidRDefault="00215634" w:rsidP="00C43A54">
            <w:pPr>
              <w:autoSpaceDE w:val="0"/>
              <w:autoSpaceDN w:val="0"/>
              <w:adjustRightInd w:val="0"/>
              <w:jc w:val="both"/>
            </w:pPr>
            <w:r w:rsidRPr="005D310C">
              <w:t>Исследование с помощью информационных моделей структуры и</w:t>
            </w:r>
            <w:r>
              <w:t xml:space="preserve"> </w:t>
            </w:r>
            <w:r w:rsidRPr="005D310C">
              <w:t>поведения объекта в соответствии с поставленной задачей.</w:t>
            </w:r>
          </w:p>
          <w:p w:rsidR="00215634" w:rsidRPr="005D310C" w:rsidRDefault="00215634" w:rsidP="00C43A54">
            <w:pPr>
              <w:autoSpaceDE w:val="0"/>
              <w:autoSpaceDN w:val="0"/>
              <w:adjustRightInd w:val="0"/>
              <w:jc w:val="both"/>
            </w:pPr>
            <w:r w:rsidRPr="005D310C">
              <w:t>Выявление проблем жизнедеятельности человека в условиях информационной цивилизации и оценка предлагаемых путей их разрешения.</w:t>
            </w:r>
          </w:p>
          <w:p w:rsidR="00215634" w:rsidRPr="005D310C" w:rsidRDefault="00215634" w:rsidP="00C43A54">
            <w:pPr>
              <w:autoSpaceDE w:val="0"/>
              <w:autoSpaceDN w:val="0"/>
              <w:adjustRightInd w:val="0"/>
              <w:jc w:val="both"/>
            </w:pPr>
            <w:r w:rsidRPr="005D310C">
              <w:t>Использование ссылок и цитирования источников информации.</w:t>
            </w:r>
          </w:p>
          <w:p w:rsidR="00215634" w:rsidRPr="005D310C" w:rsidRDefault="00215634" w:rsidP="00C43A54">
            <w:pPr>
              <w:autoSpaceDE w:val="0"/>
              <w:autoSpaceDN w:val="0"/>
              <w:adjustRightInd w:val="0"/>
              <w:jc w:val="both"/>
            </w:pPr>
            <w:r w:rsidRPr="005D310C">
              <w:t>Знание базовых принципов организации и функционирования компьютерных сетей.</w:t>
            </w:r>
          </w:p>
          <w:p w:rsidR="00215634" w:rsidRPr="005D310C" w:rsidRDefault="00215634" w:rsidP="00C43A54">
            <w:pPr>
              <w:autoSpaceDE w:val="0"/>
              <w:autoSpaceDN w:val="0"/>
              <w:adjustRightInd w:val="0"/>
              <w:jc w:val="both"/>
            </w:pPr>
            <w:r w:rsidRPr="005D310C">
              <w:t>Владение нормами информационной этики и права.</w:t>
            </w:r>
          </w:p>
          <w:p w:rsidR="00215634" w:rsidRPr="00B715EB" w:rsidRDefault="00215634" w:rsidP="00C43A5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D310C">
              <w:t>Соблюдение принципов обеспечения информационной безопасности, способов и средств обеспечения надежного функционирования средств ИКТ</w:t>
            </w:r>
            <w: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634" w:rsidRPr="00A84624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215634" w:rsidRPr="00875A18" w:rsidTr="00C43A54">
        <w:trPr>
          <w:trHeight w:val="70"/>
        </w:trPr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5634" w:rsidRPr="00CB4FFE" w:rsidRDefault="00215634" w:rsidP="00C43A54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lastRenderedPageBreak/>
              <w:t>2. Информация и информационные процессы</w:t>
            </w:r>
          </w:p>
          <w:p w:rsidR="00215634" w:rsidRPr="00EB6FD5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634" w:rsidRPr="006E3CEA" w:rsidRDefault="00215634" w:rsidP="00C43A54">
            <w:pPr>
              <w:spacing w:line="228" w:lineRule="auto"/>
              <w:jc w:val="both"/>
            </w:pPr>
            <w:r w:rsidRPr="006E3CEA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634" w:rsidRPr="00D338A4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51</w:t>
            </w:r>
          </w:p>
        </w:tc>
      </w:tr>
      <w:tr w:rsidR="00215634" w:rsidRPr="00875A18" w:rsidTr="00C43A54">
        <w:trPr>
          <w:trHeight w:val="1275"/>
        </w:trPr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5634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634" w:rsidRDefault="00215634" w:rsidP="00C43A54">
            <w:pPr>
              <w:shd w:val="clear" w:color="auto" w:fill="FFFFFF"/>
              <w:ind w:firstLine="720"/>
              <w:jc w:val="both"/>
              <w:rPr>
                <w:spacing w:val="-8"/>
              </w:rPr>
            </w:pPr>
            <w:r w:rsidRPr="00B9109B">
              <w:rPr>
                <w:spacing w:val="-8"/>
              </w:rPr>
              <w:t xml:space="preserve">2.1. Подходы к понятию информации и измерению информации. Информационные объекты различных видов.  Универсальность дискретного (цифрового) представления информации. </w:t>
            </w:r>
            <w:r w:rsidRPr="00B9109B">
              <w:rPr>
                <w:i/>
                <w:spacing w:val="-8"/>
              </w:rPr>
              <w:t>Представление информации в двоичной системе счисления</w:t>
            </w:r>
            <w:r w:rsidRPr="00B9109B">
              <w:rPr>
                <w:spacing w:val="-8"/>
              </w:rPr>
              <w:t>.</w:t>
            </w:r>
          </w:p>
          <w:p w:rsidR="00215634" w:rsidRPr="005A43E0" w:rsidRDefault="00215634" w:rsidP="00C43A54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>
              <w:rPr>
                <w:b/>
                <w:bCs/>
                <w:iCs/>
              </w:rPr>
              <w:t>работы</w:t>
            </w:r>
          </w:p>
          <w:p w:rsidR="00215634" w:rsidRDefault="00215634" w:rsidP="00215634">
            <w:pPr>
              <w:pStyle w:val="22"/>
              <w:numPr>
                <w:ilvl w:val="0"/>
                <w:numId w:val="27"/>
              </w:numPr>
              <w:spacing w:after="0" w:line="240" w:lineRule="auto"/>
              <w:jc w:val="both"/>
            </w:pPr>
            <w:r w:rsidRPr="00A221A8">
              <w:t xml:space="preserve">Дискретное (цифровое) представление текстовой, графической, звуковой информации и видеоинформации. </w:t>
            </w:r>
          </w:p>
          <w:p w:rsidR="00215634" w:rsidRPr="00674C78" w:rsidRDefault="00215634" w:rsidP="00215634">
            <w:pPr>
              <w:pStyle w:val="22"/>
              <w:numPr>
                <w:ilvl w:val="0"/>
                <w:numId w:val="27"/>
              </w:numPr>
              <w:spacing w:after="0" w:line="240" w:lineRule="auto"/>
              <w:jc w:val="both"/>
            </w:pPr>
            <w:r w:rsidRPr="00674C78">
              <w:t>Представление информации в различных системах счисления.</w:t>
            </w:r>
          </w:p>
          <w:p w:rsidR="00215634" w:rsidRPr="00B9109B" w:rsidRDefault="00215634" w:rsidP="00C43A54">
            <w:pPr>
              <w:ind w:firstLine="720"/>
              <w:jc w:val="both"/>
            </w:pPr>
            <w:r w:rsidRPr="00B9109B">
              <w:t>2.2. Основные информационные процессы и их реализация с помощью компьютеров: обработка, хранение, поиск и передача информации.</w:t>
            </w:r>
          </w:p>
          <w:p w:rsidR="00215634" w:rsidRDefault="00215634" w:rsidP="00C43A54">
            <w:pPr>
              <w:ind w:firstLine="726"/>
              <w:jc w:val="both"/>
            </w:pPr>
            <w:r w:rsidRPr="00B715EB">
              <w:t>2.2.1. Принципы обработки информации компьютером. Арифметические и логические основы работы компьютера. Алгоритмы и способы их описания.</w:t>
            </w:r>
          </w:p>
          <w:p w:rsidR="00215634" w:rsidRPr="008C7ECF" w:rsidRDefault="00215634" w:rsidP="00C43A54">
            <w:pPr>
              <w:autoSpaceDE w:val="0"/>
              <w:autoSpaceDN w:val="0"/>
              <w:adjustRightInd w:val="0"/>
              <w:ind w:firstLine="726"/>
              <w:jc w:val="both"/>
            </w:pPr>
            <w:r w:rsidRPr="008C7ECF">
              <w:t>2.2.2. Алгоритмы и способы их описания. Этапы решения задач с использованием</w:t>
            </w:r>
            <w:r>
              <w:t xml:space="preserve"> </w:t>
            </w:r>
            <w:r w:rsidRPr="008C7ECF">
              <w:t xml:space="preserve">компьютера: формализация, программирование и тестирование. Переход от неформального описания к </w:t>
            </w:r>
            <w:proofErr w:type="gramStart"/>
            <w:r w:rsidRPr="008C7ECF">
              <w:t>формальному</w:t>
            </w:r>
            <w:proofErr w:type="gramEnd"/>
            <w:r w:rsidRPr="008C7ECF">
              <w:t>.</w:t>
            </w:r>
          </w:p>
          <w:p w:rsidR="00215634" w:rsidRPr="005A43E0" w:rsidRDefault="00215634" w:rsidP="00C43A54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>
              <w:rPr>
                <w:b/>
                <w:bCs/>
                <w:iCs/>
              </w:rPr>
              <w:t>работы</w:t>
            </w:r>
          </w:p>
          <w:p w:rsidR="00215634" w:rsidRPr="008C7ECF" w:rsidRDefault="00215634" w:rsidP="00215634">
            <w:pPr>
              <w:pStyle w:val="af9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</w:pPr>
            <w:r w:rsidRPr="008C7ECF">
              <w:t>Примеры построения алгоритмов и их реализации на компьютере.</w:t>
            </w:r>
          </w:p>
          <w:p w:rsidR="00215634" w:rsidRPr="008C7ECF" w:rsidRDefault="00215634" w:rsidP="00215634">
            <w:pPr>
              <w:pStyle w:val="af9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</w:pPr>
            <w:r w:rsidRPr="008C7ECF">
              <w:t>Основные алгоритмические конструкции и их описание средствами языков программирования.</w:t>
            </w:r>
          </w:p>
          <w:p w:rsidR="00215634" w:rsidRPr="008C7ECF" w:rsidRDefault="00215634" w:rsidP="00215634">
            <w:pPr>
              <w:pStyle w:val="af9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</w:pPr>
            <w:r w:rsidRPr="008C7ECF">
              <w:t xml:space="preserve">Использование логических высказываний и операций в алгоритмических </w:t>
            </w:r>
            <w:r w:rsidRPr="008C7ECF">
              <w:lastRenderedPageBreak/>
              <w:t>конструкциях.</w:t>
            </w:r>
          </w:p>
          <w:p w:rsidR="00215634" w:rsidRPr="008C7ECF" w:rsidRDefault="00215634" w:rsidP="00215634">
            <w:pPr>
              <w:pStyle w:val="af9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</w:pPr>
            <w:r w:rsidRPr="008C7ECF">
              <w:t>Примеры построения алгоритмов с использованием конструкций проверки условий, циклов и способов описания структур данных.</w:t>
            </w:r>
          </w:p>
          <w:p w:rsidR="00215634" w:rsidRPr="008C7ECF" w:rsidRDefault="00215634" w:rsidP="00215634">
            <w:pPr>
              <w:pStyle w:val="af9"/>
              <w:numPr>
                <w:ilvl w:val="0"/>
                <w:numId w:val="28"/>
              </w:numPr>
              <w:tabs>
                <w:tab w:val="left" w:pos="1701"/>
                <w:tab w:val="left" w:pos="1985"/>
              </w:tabs>
              <w:jc w:val="both"/>
            </w:pPr>
            <w:r w:rsidRPr="008C7ECF">
              <w:t>Разработка несложного алгоритма решения задачи.</w:t>
            </w:r>
          </w:p>
          <w:p w:rsidR="00215634" w:rsidRPr="00FC26BC" w:rsidRDefault="00215634" w:rsidP="00C43A54">
            <w:pPr>
              <w:autoSpaceDE w:val="0"/>
              <w:autoSpaceDN w:val="0"/>
              <w:adjustRightInd w:val="0"/>
              <w:ind w:firstLine="584"/>
              <w:jc w:val="both"/>
            </w:pPr>
            <w:r w:rsidRPr="00FC26BC">
              <w:t>2.2.3. Компьютер как исполнитель команд. Программный принцип работы компьютера.</w:t>
            </w:r>
          </w:p>
          <w:p w:rsidR="00215634" w:rsidRPr="005A43E0" w:rsidRDefault="00215634" w:rsidP="00C43A54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>
              <w:rPr>
                <w:b/>
                <w:bCs/>
                <w:iCs/>
              </w:rPr>
              <w:t>работы</w:t>
            </w:r>
          </w:p>
          <w:p w:rsidR="00215634" w:rsidRPr="00FC26BC" w:rsidRDefault="00215634" w:rsidP="00215634">
            <w:pPr>
              <w:pStyle w:val="af9"/>
              <w:numPr>
                <w:ilvl w:val="0"/>
                <w:numId w:val="29"/>
              </w:numPr>
              <w:autoSpaceDE w:val="0"/>
              <w:autoSpaceDN w:val="0"/>
              <w:adjustRightInd w:val="0"/>
              <w:jc w:val="both"/>
            </w:pPr>
            <w:r w:rsidRPr="00FC26BC">
              <w:t>Среда программирования.</w:t>
            </w:r>
          </w:p>
          <w:p w:rsidR="00215634" w:rsidRPr="00FC26BC" w:rsidRDefault="00215634" w:rsidP="00215634">
            <w:pPr>
              <w:pStyle w:val="af9"/>
              <w:numPr>
                <w:ilvl w:val="0"/>
                <w:numId w:val="29"/>
              </w:numPr>
              <w:autoSpaceDE w:val="0"/>
              <w:autoSpaceDN w:val="0"/>
              <w:adjustRightInd w:val="0"/>
              <w:jc w:val="both"/>
            </w:pPr>
            <w:r w:rsidRPr="00FC26BC">
              <w:t>Тестирование программы.</w:t>
            </w:r>
          </w:p>
          <w:p w:rsidR="00215634" w:rsidRPr="00FC26BC" w:rsidRDefault="00215634" w:rsidP="00215634">
            <w:pPr>
              <w:pStyle w:val="af9"/>
              <w:numPr>
                <w:ilvl w:val="0"/>
                <w:numId w:val="29"/>
              </w:numPr>
              <w:autoSpaceDE w:val="0"/>
              <w:autoSpaceDN w:val="0"/>
              <w:adjustRightInd w:val="0"/>
              <w:jc w:val="both"/>
            </w:pPr>
            <w:r w:rsidRPr="00FC26BC">
              <w:t>Программная реализация несложного алгоритма.</w:t>
            </w:r>
          </w:p>
          <w:p w:rsidR="00215634" w:rsidRDefault="00215634" w:rsidP="00C43A54">
            <w:pPr>
              <w:tabs>
                <w:tab w:val="left" w:pos="1985"/>
              </w:tabs>
              <w:ind w:firstLine="584"/>
              <w:jc w:val="both"/>
            </w:pPr>
            <w:r w:rsidRPr="00FC26BC">
              <w:t>2.2.4. Компьютерные модели различных процессов.</w:t>
            </w:r>
          </w:p>
          <w:p w:rsidR="00215634" w:rsidRPr="005A43E0" w:rsidRDefault="00215634" w:rsidP="00C43A54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>
              <w:rPr>
                <w:b/>
                <w:bCs/>
                <w:iCs/>
              </w:rPr>
              <w:t>работы</w:t>
            </w:r>
          </w:p>
          <w:p w:rsidR="00215634" w:rsidRPr="00FC26BC" w:rsidRDefault="00215634" w:rsidP="00215634">
            <w:pPr>
              <w:pStyle w:val="af9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</w:pPr>
            <w:r w:rsidRPr="00FC26BC">
              <w:t>Проведение исследования на основе использования готовой компьютерной модели.</w:t>
            </w:r>
          </w:p>
          <w:p w:rsidR="00215634" w:rsidRPr="0078790A" w:rsidRDefault="00215634" w:rsidP="00215634">
            <w:pPr>
              <w:pStyle w:val="af9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  <w:rPr>
                <w:spacing w:val="-8"/>
              </w:rPr>
            </w:pPr>
            <w:r w:rsidRPr="00FC26BC">
              <w:t>Конструирование программ на основе разработки алгоритмов процессов различной природы.</w:t>
            </w:r>
          </w:p>
          <w:p w:rsidR="00215634" w:rsidRPr="00FC26BC" w:rsidRDefault="00215634" w:rsidP="00C43A54">
            <w:pPr>
              <w:autoSpaceDE w:val="0"/>
              <w:autoSpaceDN w:val="0"/>
              <w:adjustRightInd w:val="0"/>
              <w:ind w:firstLine="584"/>
              <w:jc w:val="both"/>
            </w:pPr>
            <w:r w:rsidRPr="00FC26BC">
              <w:t>2.3. Основные информационные процессы и их реализация с помощью компьютеров: хранение, поиск и передача информации.</w:t>
            </w:r>
          </w:p>
          <w:p w:rsidR="00215634" w:rsidRPr="00FC26BC" w:rsidRDefault="00215634" w:rsidP="00C43A54">
            <w:pPr>
              <w:autoSpaceDE w:val="0"/>
              <w:autoSpaceDN w:val="0"/>
              <w:adjustRightInd w:val="0"/>
              <w:ind w:firstLine="584"/>
              <w:jc w:val="both"/>
            </w:pPr>
            <w:r w:rsidRPr="00FC26BC">
              <w:t>2.3.1. Хранение информационных объектов различных видов на разных цифровых носителях. Определение объемов различных носителей информации. Архив информации.</w:t>
            </w:r>
          </w:p>
          <w:p w:rsidR="00215634" w:rsidRPr="005A43E0" w:rsidRDefault="00215634" w:rsidP="00C43A54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>
              <w:rPr>
                <w:b/>
                <w:bCs/>
                <w:iCs/>
              </w:rPr>
              <w:t>работы</w:t>
            </w:r>
          </w:p>
          <w:p w:rsidR="00215634" w:rsidRPr="00FC26BC" w:rsidRDefault="00215634" w:rsidP="00215634">
            <w:pPr>
              <w:pStyle w:val="af9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</w:pPr>
            <w:r w:rsidRPr="00FC26BC">
              <w:t>Создание архива данных.</w:t>
            </w:r>
          </w:p>
          <w:p w:rsidR="00215634" w:rsidRPr="00FC26BC" w:rsidRDefault="00215634" w:rsidP="00215634">
            <w:pPr>
              <w:pStyle w:val="af9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</w:pPr>
            <w:r w:rsidRPr="00FC26BC">
              <w:t>Извлечение данных из архива.</w:t>
            </w:r>
          </w:p>
          <w:p w:rsidR="00215634" w:rsidRDefault="00215634" w:rsidP="00215634">
            <w:pPr>
              <w:pStyle w:val="af9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</w:pPr>
            <w:r w:rsidRPr="00FC26BC">
              <w:t>Запись информации на внешние носители различных видов</w:t>
            </w:r>
            <w:r>
              <w:t>.</w:t>
            </w:r>
          </w:p>
          <w:p w:rsidR="00215634" w:rsidRPr="00CB65FB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215634" w:rsidRPr="005D310C" w:rsidRDefault="00215634" w:rsidP="00C43A54">
            <w:pPr>
              <w:autoSpaceDE w:val="0"/>
              <w:autoSpaceDN w:val="0"/>
              <w:adjustRightInd w:val="0"/>
              <w:jc w:val="both"/>
            </w:pPr>
            <w:r w:rsidRPr="005D310C">
              <w:t>Оценка информации с позиций ее свойств (достоверности, объективности, полноты, актуальности и т. п.).</w:t>
            </w:r>
          </w:p>
          <w:p w:rsidR="00215634" w:rsidRPr="005D310C" w:rsidRDefault="00215634" w:rsidP="00C43A54">
            <w:pPr>
              <w:autoSpaceDE w:val="0"/>
              <w:autoSpaceDN w:val="0"/>
              <w:adjustRightInd w:val="0"/>
              <w:jc w:val="both"/>
            </w:pPr>
            <w:r w:rsidRPr="005D310C">
              <w:t>Знание о дискретной форме представления информации.</w:t>
            </w:r>
          </w:p>
          <w:p w:rsidR="00215634" w:rsidRPr="005D310C" w:rsidRDefault="00215634" w:rsidP="00C43A54">
            <w:pPr>
              <w:autoSpaceDE w:val="0"/>
              <w:autoSpaceDN w:val="0"/>
              <w:adjustRightInd w:val="0"/>
              <w:jc w:val="both"/>
            </w:pPr>
            <w:r w:rsidRPr="005D310C">
              <w:t>Знание способов кодирования и декодирования информации.</w:t>
            </w:r>
          </w:p>
          <w:p w:rsidR="00215634" w:rsidRPr="005D310C" w:rsidRDefault="00215634" w:rsidP="00C43A54">
            <w:pPr>
              <w:autoSpaceDE w:val="0"/>
              <w:autoSpaceDN w:val="0"/>
              <w:adjustRightInd w:val="0"/>
              <w:jc w:val="both"/>
            </w:pPr>
            <w:r w:rsidRPr="005D310C">
              <w:t>Представление о роли информации и связанных с ней процессов в Умение отличать представление информации в различных системах счисления.</w:t>
            </w:r>
          </w:p>
          <w:p w:rsidR="00215634" w:rsidRPr="005D310C" w:rsidRDefault="00215634" w:rsidP="00C43A54">
            <w:pPr>
              <w:autoSpaceDE w:val="0"/>
              <w:autoSpaceDN w:val="0"/>
              <w:adjustRightInd w:val="0"/>
              <w:jc w:val="both"/>
            </w:pPr>
            <w:r w:rsidRPr="005D310C">
              <w:t>Знание математических объектов информатики.</w:t>
            </w:r>
          </w:p>
          <w:p w:rsidR="00215634" w:rsidRPr="005D310C" w:rsidRDefault="00215634" w:rsidP="00C43A54">
            <w:pPr>
              <w:autoSpaceDE w:val="0"/>
              <w:autoSpaceDN w:val="0"/>
              <w:adjustRightInd w:val="0"/>
              <w:jc w:val="both"/>
            </w:pPr>
            <w:r w:rsidRPr="005D310C">
              <w:t>Представление о математических объектах информатики, в том числе о логических формулах</w:t>
            </w:r>
            <w:r>
              <w:t xml:space="preserve"> </w:t>
            </w:r>
            <w:r w:rsidRPr="005D310C">
              <w:t>окружающем мире.</w:t>
            </w:r>
          </w:p>
          <w:p w:rsidR="00215634" w:rsidRDefault="00215634" w:rsidP="00C43A54">
            <w:pPr>
              <w:autoSpaceDE w:val="0"/>
              <w:autoSpaceDN w:val="0"/>
              <w:adjustRightInd w:val="0"/>
              <w:ind w:firstLine="17"/>
              <w:jc w:val="both"/>
            </w:pPr>
            <w:r w:rsidRPr="005D310C">
              <w:lastRenderedPageBreak/>
              <w:t>Владение компьютерными средствами представления и анализа данных.</w:t>
            </w:r>
          </w:p>
          <w:p w:rsidR="00215634" w:rsidRPr="005D310C" w:rsidRDefault="00215634" w:rsidP="00C43A54">
            <w:pPr>
              <w:autoSpaceDE w:val="0"/>
              <w:autoSpaceDN w:val="0"/>
              <w:adjustRightInd w:val="0"/>
              <w:jc w:val="both"/>
            </w:pPr>
            <w:r w:rsidRPr="005D310C">
              <w:t>Владение навыками алгоритмического мышления и понимание необходимости формального описания алгоритмов.</w:t>
            </w:r>
          </w:p>
          <w:p w:rsidR="00215634" w:rsidRPr="005D310C" w:rsidRDefault="00215634" w:rsidP="00C43A54">
            <w:pPr>
              <w:autoSpaceDE w:val="0"/>
              <w:autoSpaceDN w:val="0"/>
              <w:adjustRightInd w:val="0"/>
              <w:jc w:val="both"/>
            </w:pPr>
            <w:r w:rsidRPr="005D310C">
              <w:t>Умение понимать программы, написанные на выбранном для изучения универсальном алгоритмическом языке высокого уровня.</w:t>
            </w:r>
          </w:p>
          <w:p w:rsidR="00215634" w:rsidRPr="005D310C" w:rsidRDefault="00215634" w:rsidP="00C43A54">
            <w:pPr>
              <w:autoSpaceDE w:val="0"/>
              <w:autoSpaceDN w:val="0"/>
              <w:adjustRightInd w:val="0"/>
              <w:jc w:val="both"/>
            </w:pPr>
            <w:r w:rsidRPr="005D310C">
              <w:t>Умение анализировать алгоритмы с использованием таблиц.</w:t>
            </w:r>
          </w:p>
          <w:p w:rsidR="00215634" w:rsidRPr="005D310C" w:rsidRDefault="00215634" w:rsidP="00C43A54">
            <w:pPr>
              <w:autoSpaceDE w:val="0"/>
              <w:autoSpaceDN w:val="0"/>
              <w:adjustRightInd w:val="0"/>
              <w:jc w:val="both"/>
            </w:pPr>
            <w:r w:rsidRPr="005D310C">
              <w:t>Реализация технологии решения конкретной задачи с помощью</w:t>
            </w:r>
          </w:p>
          <w:p w:rsidR="00215634" w:rsidRPr="005D310C" w:rsidRDefault="00215634" w:rsidP="00C43A54">
            <w:pPr>
              <w:autoSpaceDE w:val="0"/>
              <w:autoSpaceDN w:val="0"/>
              <w:adjustRightInd w:val="0"/>
              <w:jc w:val="both"/>
            </w:pPr>
            <w:r w:rsidRPr="005D310C">
              <w:t>конкретного программного средства выбирать метод ее решения.</w:t>
            </w:r>
          </w:p>
          <w:p w:rsidR="00215634" w:rsidRPr="005D310C" w:rsidRDefault="00215634" w:rsidP="00C43A54">
            <w:pPr>
              <w:autoSpaceDE w:val="0"/>
              <w:autoSpaceDN w:val="0"/>
              <w:adjustRightInd w:val="0"/>
              <w:jc w:val="both"/>
            </w:pPr>
            <w:r w:rsidRPr="005D310C">
              <w:t>Умение разбивать процесс решения задачи на этапы.</w:t>
            </w:r>
          </w:p>
          <w:p w:rsidR="00215634" w:rsidRDefault="00215634" w:rsidP="00C43A54">
            <w:pPr>
              <w:autoSpaceDE w:val="0"/>
              <w:autoSpaceDN w:val="0"/>
              <w:adjustRightInd w:val="0"/>
              <w:ind w:firstLine="17"/>
              <w:jc w:val="both"/>
            </w:pPr>
            <w:r w:rsidRPr="005D310C">
              <w:t>Определение по выбранному методу решения задачи, какие алгоритмические конструкции могут войти в алгоритм</w:t>
            </w:r>
            <w:r>
              <w:t>.</w:t>
            </w:r>
          </w:p>
          <w:p w:rsidR="00215634" w:rsidRPr="005D310C" w:rsidRDefault="00215634" w:rsidP="00C43A54">
            <w:pPr>
              <w:autoSpaceDE w:val="0"/>
              <w:autoSpaceDN w:val="0"/>
              <w:adjustRightInd w:val="0"/>
              <w:jc w:val="both"/>
            </w:pPr>
            <w:r w:rsidRPr="005D310C">
              <w:t>Представление о компьютерных моделях.</w:t>
            </w:r>
          </w:p>
          <w:p w:rsidR="00215634" w:rsidRPr="005D310C" w:rsidRDefault="00215634" w:rsidP="00C43A54">
            <w:pPr>
              <w:autoSpaceDE w:val="0"/>
              <w:autoSpaceDN w:val="0"/>
              <w:adjustRightInd w:val="0"/>
              <w:jc w:val="both"/>
            </w:pPr>
            <w:r w:rsidRPr="005D310C">
              <w:t>Оценка адекватности модели и моделируемого объекта, целей моделирования.</w:t>
            </w:r>
          </w:p>
          <w:p w:rsidR="00215634" w:rsidRPr="005D310C" w:rsidRDefault="00215634" w:rsidP="00C43A54">
            <w:pPr>
              <w:autoSpaceDE w:val="0"/>
              <w:autoSpaceDN w:val="0"/>
              <w:adjustRightInd w:val="0"/>
              <w:jc w:val="both"/>
            </w:pPr>
            <w:r w:rsidRPr="005D310C">
              <w:t>Выделение в исследуемой ситуации объекта, субъекта, модели.</w:t>
            </w:r>
          </w:p>
          <w:p w:rsidR="00215634" w:rsidRDefault="00215634" w:rsidP="00C43A54">
            <w:pPr>
              <w:autoSpaceDE w:val="0"/>
              <w:autoSpaceDN w:val="0"/>
              <w:adjustRightInd w:val="0"/>
              <w:jc w:val="both"/>
            </w:pPr>
            <w:r w:rsidRPr="005D310C">
              <w:t>Выделение среди свойств данного объекта существенных свойств</w:t>
            </w:r>
            <w:r>
              <w:t xml:space="preserve"> </w:t>
            </w:r>
            <w:r w:rsidRPr="005D310C">
              <w:t>с точки зрения целей моделирования</w:t>
            </w:r>
            <w:r>
              <w:t>.</w:t>
            </w:r>
          </w:p>
          <w:p w:rsidR="00215634" w:rsidRPr="00D75847" w:rsidRDefault="00215634" w:rsidP="00C43A54">
            <w:pPr>
              <w:autoSpaceDE w:val="0"/>
              <w:autoSpaceDN w:val="0"/>
              <w:adjustRightInd w:val="0"/>
              <w:ind w:firstLine="17"/>
              <w:jc w:val="both"/>
              <w:rPr>
                <w:b/>
                <w:i/>
              </w:rPr>
            </w:pPr>
            <w:r w:rsidRPr="005D310C">
              <w:t>Оценка и организация информации, в том числе получаемой из средств массовой информации, свидетельств очевидцев, интервью. Умение анализировать и сопоставлять различные источники информации</w:t>
            </w:r>
            <w: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634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215634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215634" w:rsidRPr="003D0510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215634" w:rsidRPr="00875A18" w:rsidTr="00C43A54">
        <w:trPr>
          <w:trHeight w:val="315"/>
        </w:trPr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5634" w:rsidRPr="00CB4FFE" w:rsidRDefault="00215634" w:rsidP="00C43A54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lastRenderedPageBreak/>
              <w:t>3. Средства информационных и коммуникационных технологий</w:t>
            </w:r>
          </w:p>
          <w:p w:rsidR="00215634" w:rsidRPr="00726BE5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634" w:rsidRPr="006E3CEA" w:rsidRDefault="00215634" w:rsidP="00C43A54">
            <w:pPr>
              <w:spacing w:line="228" w:lineRule="auto"/>
              <w:jc w:val="both"/>
              <w:rPr>
                <w:b/>
              </w:rPr>
            </w:pPr>
            <w:r w:rsidRPr="006E3CEA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634" w:rsidRPr="003D0510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</w:tr>
      <w:tr w:rsidR="00215634" w:rsidRPr="00875A18" w:rsidTr="00C43A54">
        <w:trPr>
          <w:trHeight w:val="850"/>
        </w:trPr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5634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634" w:rsidRPr="0094662A" w:rsidRDefault="00215634" w:rsidP="00C43A54">
            <w:pPr>
              <w:autoSpaceDE w:val="0"/>
              <w:autoSpaceDN w:val="0"/>
              <w:adjustRightInd w:val="0"/>
              <w:ind w:firstLine="584"/>
              <w:jc w:val="both"/>
            </w:pPr>
            <w:r w:rsidRPr="0094662A">
              <w:t>3.1. Архитектура компьютеров. Основные характеристики компьютеров. Многообразие компьютеров. Многообразие внешних устройств, подключаемых к компьютеру.</w:t>
            </w:r>
            <w:r>
              <w:t xml:space="preserve"> </w:t>
            </w:r>
            <w:r w:rsidRPr="0094662A">
              <w:t>Виды программного обеспечения компьютеров.</w:t>
            </w:r>
          </w:p>
          <w:p w:rsidR="00215634" w:rsidRPr="0094662A" w:rsidRDefault="00215634" w:rsidP="00C43A54">
            <w:pPr>
              <w:autoSpaceDE w:val="0"/>
              <w:autoSpaceDN w:val="0"/>
              <w:adjustRightInd w:val="0"/>
              <w:jc w:val="both"/>
            </w:pPr>
            <w:r w:rsidRPr="0094662A">
              <w:t>Примеры комплектации компьютерного рабочего места в соответствии с целями его использования для различных направлений профессиональной деятельности (в соответствии с направлениями технической профессиональной деятельности).</w:t>
            </w:r>
          </w:p>
          <w:p w:rsidR="00215634" w:rsidRPr="005A43E0" w:rsidRDefault="00215634" w:rsidP="00C43A54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>
              <w:rPr>
                <w:b/>
                <w:bCs/>
                <w:iCs/>
              </w:rPr>
              <w:t>работы</w:t>
            </w:r>
          </w:p>
          <w:p w:rsidR="00215634" w:rsidRPr="0094662A" w:rsidRDefault="00215634" w:rsidP="00215634">
            <w:pPr>
              <w:pStyle w:val="af9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</w:pPr>
            <w:r w:rsidRPr="0094662A">
              <w:t>Операционная система.</w:t>
            </w:r>
          </w:p>
          <w:p w:rsidR="00215634" w:rsidRPr="0094662A" w:rsidRDefault="00215634" w:rsidP="00215634">
            <w:pPr>
              <w:pStyle w:val="af9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</w:pPr>
            <w:r w:rsidRPr="0094662A">
              <w:t>Графический интерфейс пользователя.</w:t>
            </w:r>
          </w:p>
          <w:p w:rsidR="00215634" w:rsidRPr="0094662A" w:rsidRDefault="00215634" w:rsidP="00215634">
            <w:pPr>
              <w:pStyle w:val="af9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</w:pPr>
            <w:r w:rsidRPr="0094662A">
              <w:t>Примеры использования внешних устройств, подключаемых к компьютеру, в учебных целях. Программное обеспечение внешних устройств. Подключение внешних</w:t>
            </w:r>
            <w:r>
              <w:t xml:space="preserve"> </w:t>
            </w:r>
            <w:r w:rsidRPr="0094662A">
              <w:t>устройств к компьютеру и их настройка.</w:t>
            </w:r>
          </w:p>
          <w:p w:rsidR="00215634" w:rsidRDefault="00215634" w:rsidP="00C43A54">
            <w:pPr>
              <w:autoSpaceDE w:val="0"/>
              <w:autoSpaceDN w:val="0"/>
              <w:adjustRightInd w:val="0"/>
              <w:ind w:firstLine="584"/>
              <w:jc w:val="both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 w:rsidRPr="0094662A">
              <w:t xml:space="preserve">3.2. Объединение компьютеров в локальную сеть. Организация работы пользователей </w:t>
            </w:r>
            <w:r w:rsidRPr="0094662A">
              <w:lastRenderedPageBreak/>
              <w:t>в локальных компьютерных сетях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.</w:t>
            </w:r>
          </w:p>
          <w:p w:rsidR="00215634" w:rsidRPr="005A43E0" w:rsidRDefault="00215634" w:rsidP="00C43A54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>
              <w:rPr>
                <w:b/>
                <w:bCs/>
                <w:iCs/>
              </w:rPr>
              <w:t>работы</w:t>
            </w:r>
          </w:p>
          <w:p w:rsidR="00215634" w:rsidRPr="0094662A" w:rsidRDefault="00215634" w:rsidP="00215634">
            <w:pPr>
              <w:pStyle w:val="af9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</w:pPr>
            <w:r w:rsidRPr="0094662A">
              <w:t>Программное и аппаратное обеспечение компьютерных сетей.</w:t>
            </w:r>
          </w:p>
          <w:p w:rsidR="00215634" w:rsidRPr="0094662A" w:rsidRDefault="00215634" w:rsidP="00215634">
            <w:pPr>
              <w:pStyle w:val="af9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</w:pPr>
            <w:r w:rsidRPr="0094662A">
              <w:t xml:space="preserve">Сервер. </w:t>
            </w:r>
            <w:r w:rsidRPr="0078790A">
              <w:rPr>
                <w:i/>
                <w:iCs/>
              </w:rPr>
              <w:t>Сетевые операционные системы</w:t>
            </w:r>
            <w:r w:rsidRPr="0094662A">
              <w:t>.</w:t>
            </w:r>
          </w:p>
          <w:p w:rsidR="00215634" w:rsidRPr="0094662A" w:rsidRDefault="00215634" w:rsidP="00215634">
            <w:pPr>
              <w:pStyle w:val="af9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</w:pPr>
            <w:r w:rsidRPr="0094662A">
              <w:t>Понятие о системном администрировании.</w:t>
            </w:r>
          </w:p>
          <w:p w:rsidR="00215634" w:rsidRPr="0094662A" w:rsidRDefault="00215634" w:rsidP="00215634">
            <w:pPr>
              <w:pStyle w:val="af9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</w:pPr>
            <w:r w:rsidRPr="0094662A">
              <w:t>Разграничение прав доступа в сети.</w:t>
            </w:r>
          </w:p>
          <w:p w:rsidR="00215634" w:rsidRPr="0094662A" w:rsidRDefault="00215634" w:rsidP="00215634">
            <w:pPr>
              <w:pStyle w:val="af9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</w:pPr>
            <w:r w:rsidRPr="0094662A">
              <w:t>Подключение компьютера к сети.</w:t>
            </w:r>
          </w:p>
          <w:p w:rsidR="00215634" w:rsidRPr="0078790A" w:rsidRDefault="00215634" w:rsidP="00215634">
            <w:pPr>
              <w:pStyle w:val="af9"/>
              <w:numPr>
                <w:ilvl w:val="0"/>
                <w:numId w:val="33"/>
              </w:num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8790A">
              <w:rPr>
                <w:i/>
                <w:iCs/>
              </w:rPr>
              <w:t>Администрирование локальной компьютерной сети</w:t>
            </w:r>
            <w:r w:rsidRPr="0078790A">
              <w:rPr>
                <w:szCs w:val="28"/>
              </w:rPr>
              <w:t xml:space="preserve">        </w:t>
            </w:r>
          </w:p>
          <w:p w:rsidR="00215634" w:rsidRPr="0078790A" w:rsidRDefault="00215634" w:rsidP="00C43A54">
            <w:pPr>
              <w:autoSpaceDE w:val="0"/>
              <w:autoSpaceDN w:val="0"/>
              <w:adjustRightInd w:val="0"/>
              <w:ind w:firstLine="584"/>
              <w:jc w:val="both"/>
            </w:pPr>
            <w:r>
              <w:rPr>
                <w:szCs w:val="28"/>
              </w:rPr>
              <w:t xml:space="preserve"> </w:t>
            </w:r>
            <w:r w:rsidRPr="0094662A">
              <w:t>3</w:t>
            </w:r>
            <w:r w:rsidRPr="0078790A">
              <w:t>.3. Безопасность, гигиена, эргономика, ресурсосбережение. Защита информации, антивирусная защита.</w:t>
            </w:r>
          </w:p>
          <w:p w:rsidR="00215634" w:rsidRPr="005A43E0" w:rsidRDefault="00215634" w:rsidP="00C43A54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>
              <w:rPr>
                <w:b/>
                <w:bCs/>
                <w:iCs/>
              </w:rPr>
              <w:t>работы</w:t>
            </w:r>
          </w:p>
          <w:p w:rsidR="00215634" w:rsidRPr="0094662A" w:rsidRDefault="00215634" w:rsidP="00215634">
            <w:pPr>
              <w:pStyle w:val="af9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</w:pPr>
            <w:r w:rsidRPr="0094662A">
              <w:t>Защита информации, антивирусная защита.</w:t>
            </w:r>
          </w:p>
          <w:p w:rsidR="00215634" w:rsidRPr="0078790A" w:rsidRDefault="00215634" w:rsidP="00215634">
            <w:pPr>
              <w:pStyle w:val="af9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94662A">
              <w:t>Эксплуатационные требования к компьютерному рабочему месту</w:t>
            </w:r>
            <w:r w:rsidRPr="0078790A">
              <w:rPr>
                <w:b/>
                <w:bCs/>
                <w:i/>
                <w:iCs/>
              </w:rPr>
              <w:t>.</w:t>
            </w:r>
          </w:p>
          <w:p w:rsidR="00215634" w:rsidRDefault="00215634" w:rsidP="00215634">
            <w:pPr>
              <w:pStyle w:val="af9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</w:pPr>
            <w:r w:rsidRPr="0094662A">
              <w:t xml:space="preserve">Комплекс профилактических мероприятий для компьютерного рабочего места в соответствии с его комплектацией для </w:t>
            </w:r>
            <w:r>
              <w:t>пр</w:t>
            </w:r>
            <w:r w:rsidRPr="0094662A">
              <w:t>офессиональной деятельности</w:t>
            </w:r>
          </w:p>
          <w:p w:rsidR="00215634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215634" w:rsidRPr="005D310C" w:rsidRDefault="00215634" w:rsidP="00C43A54">
            <w:pPr>
              <w:autoSpaceDE w:val="0"/>
              <w:autoSpaceDN w:val="0"/>
              <w:adjustRightInd w:val="0"/>
              <w:jc w:val="both"/>
            </w:pPr>
            <w:r w:rsidRPr="005D310C">
              <w:t>Умение анализировать компьютер с точки зрения единства его аппаратных и программных средств.</w:t>
            </w:r>
          </w:p>
          <w:p w:rsidR="00215634" w:rsidRPr="005D310C" w:rsidRDefault="00215634" w:rsidP="00C43A54">
            <w:pPr>
              <w:autoSpaceDE w:val="0"/>
              <w:autoSpaceDN w:val="0"/>
              <w:adjustRightInd w:val="0"/>
              <w:jc w:val="both"/>
            </w:pPr>
            <w:r w:rsidRPr="005D310C">
              <w:t>Умение анализировать устройства компьютера с точки зрения организации процедур ввода, хранения, обработки, передачи, вывода информации.</w:t>
            </w:r>
          </w:p>
          <w:p w:rsidR="00215634" w:rsidRPr="005D310C" w:rsidRDefault="00215634" w:rsidP="00C43A54">
            <w:pPr>
              <w:autoSpaceDE w:val="0"/>
              <w:autoSpaceDN w:val="0"/>
              <w:adjustRightInd w:val="0"/>
              <w:jc w:val="both"/>
            </w:pPr>
            <w:r w:rsidRPr="005D310C">
              <w:t>Умение определять средства, необходимые для осуществления информационных процессов при решении задач.</w:t>
            </w:r>
          </w:p>
          <w:p w:rsidR="00215634" w:rsidRPr="005D310C" w:rsidRDefault="00215634" w:rsidP="00C43A54">
            <w:pPr>
              <w:autoSpaceDE w:val="0"/>
              <w:autoSpaceDN w:val="0"/>
              <w:adjustRightInd w:val="0"/>
              <w:jc w:val="both"/>
            </w:pPr>
            <w:r w:rsidRPr="005D310C">
              <w:t>Умение анализировать интерфейс программного средства с позиций исполнителя, его среды функционирования, системы команд и</w:t>
            </w:r>
            <w:r>
              <w:t xml:space="preserve"> </w:t>
            </w:r>
            <w:r w:rsidRPr="005D310C">
              <w:t>системы отказов.</w:t>
            </w:r>
          </w:p>
          <w:p w:rsidR="00215634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D310C">
              <w:t>Выделение и определение назначения элементов окна программы</w:t>
            </w:r>
            <w:r>
              <w:t>.</w:t>
            </w:r>
          </w:p>
          <w:p w:rsidR="00215634" w:rsidRPr="005D310C" w:rsidRDefault="00215634" w:rsidP="00C43A54">
            <w:pPr>
              <w:autoSpaceDE w:val="0"/>
              <w:autoSpaceDN w:val="0"/>
              <w:adjustRightInd w:val="0"/>
              <w:jc w:val="both"/>
            </w:pPr>
            <w:r w:rsidRPr="005D310C">
              <w:t>Представление о типологии компьютерных сетей.</w:t>
            </w:r>
          </w:p>
          <w:p w:rsidR="00215634" w:rsidRPr="005D310C" w:rsidRDefault="00215634" w:rsidP="00C43A54">
            <w:pPr>
              <w:autoSpaceDE w:val="0"/>
              <w:autoSpaceDN w:val="0"/>
              <w:adjustRightInd w:val="0"/>
              <w:jc w:val="both"/>
            </w:pPr>
            <w:r w:rsidRPr="005D310C">
              <w:t>Определение программного и аппаратного обеспечения компьютер</w:t>
            </w:r>
            <w:r>
              <w:t>н</w:t>
            </w:r>
            <w:r w:rsidRPr="005D310C">
              <w:t>ой сети.</w:t>
            </w:r>
          </w:p>
          <w:p w:rsidR="00215634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D310C">
              <w:t>Знание возможностей разграничения прав доступа в сеть</w:t>
            </w:r>
            <w:r>
              <w:t>.</w:t>
            </w:r>
          </w:p>
          <w:p w:rsidR="00215634" w:rsidRPr="006E3CEA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t>Владение базовыми навыками и умениями по соблюдению требований техники безопасности, гигиены и ресурсосбережения при работе со средствами информатизации. Понимание основ правовых аспектов использования компьютерных программ и работы в Интернете. Реализация антивирусной защиты компьютера.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634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215634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215634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215634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215634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215634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215634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215634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215634" w:rsidRPr="003D0510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215634" w:rsidRPr="00875A18" w:rsidTr="00C43A54"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5634" w:rsidRPr="00CB4FFE" w:rsidRDefault="00215634" w:rsidP="00C43A54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lastRenderedPageBreak/>
              <w:t xml:space="preserve">4. Технологии создания и </w:t>
            </w:r>
            <w:r w:rsidRPr="00CB4FFE">
              <w:rPr>
                <w:b/>
              </w:rPr>
              <w:lastRenderedPageBreak/>
              <w:t xml:space="preserve">преобразования информационных объектов </w:t>
            </w:r>
          </w:p>
          <w:p w:rsidR="00215634" w:rsidRDefault="00215634" w:rsidP="00C43A54">
            <w:pPr>
              <w:pStyle w:val="a6"/>
              <w:spacing w:line="240" w:lineRule="auto"/>
              <w:jc w:val="left"/>
              <w:rPr>
                <w:b w:val="0"/>
                <w:szCs w:val="24"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634" w:rsidRPr="005421A4" w:rsidRDefault="00215634" w:rsidP="00C43A54">
            <w:pPr>
              <w:jc w:val="both"/>
            </w:pPr>
            <w:r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634" w:rsidRPr="003D0510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</w:tr>
      <w:tr w:rsidR="00215634" w:rsidRPr="00875A18" w:rsidTr="00C43A54"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5634" w:rsidRPr="003D0510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634" w:rsidRPr="00B9109B" w:rsidRDefault="00215634" w:rsidP="00C43A54">
            <w:pPr>
              <w:shd w:val="clear" w:color="auto" w:fill="FFFFFF"/>
              <w:ind w:firstLine="720"/>
              <w:jc w:val="both"/>
            </w:pPr>
            <w:r w:rsidRPr="00B9109B">
              <w:t>4.1. Понятие об информационных системах и автоматизации информационных процессов.</w:t>
            </w:r>
          </w:p>
          <w:p w:rsidR="00215634" w:rsidRDefault="00215634" w:rsidP="00C43A54">
            <w:pPr>
              <w:ind w:firstLine="720"/>
              <w:jc w:val="both"/>
            </w:pPr>
            <w:r w:rsidRPr="00B9109B">
              <w:t>4.1.1 Возможности настольных издательских систем: создание, организация и основные способы преобразования (верстки) текста.</w:t>
            </w:r>
          </w:p>
          <w:p w:rsidR="00215634" w:rsidRPr="005A43E0" w:rsidRDefault="00215634" w:rsidP="00C43A54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>
              <w:rPr>
                <w:b/>
                <w:bCs/>
                <w:iCs/>
              </w:rPr>
              <w:t>работы</w:t>
            </w:r>
          </w:p>
          <w:p w:rsidR="00215634" w:rsidRPr="0094662A" w:rsidRDefault="00215634" w:rsidP="00215634">
            <w:pPr>
              <w:pStyle w:val="af9"/>
              <w:numPr>
                <w:ilvl w:val="0"/>
                <w:numId w:val="35"/>
              </w:numPr>
              <w:autoSpaceDE w:val="0"/>
              <w:autoSpaceDN w:val="0"/>
              <w:adjustRightInd w:val="0"/>
            </w:pPr>
            <w:r w:rsidRPr="0094662A">
              <w:t>Использование систем проверки орфографии и грамматики.</w:t>
            </w:r>
          </w:p>
          <w:p w:rsidR="00215634" w:rsidRDefault="00215634" w:rsidP="00215634">
            <w:pPr>
              <w:pStyle w:val="af9"/>
              <w:numPr>
                <w:ilvl w:val="0"/>
                <w:numId w:val="35"/>
              </w:numPr>
              <w:autoSpaceDE w:val="0"/>
              <w:autoSpaceDN w:val="0"/>
              <w:adjustRightInd w:val="0"/>
            </w:pPr>
            <w:r w:rsidRPr="0094662A">
              <w:t>Создание компьютерных публикаций на основе использования готовых шаблонов (для выполнения учебных заданий из различных предметных областей).</w:t>
            </w:r>
          </w:p>
          <w:p w:rsidR="00215634" w:rsidRDefault="00215634" w:rsidP="00C43A54">
            <w:pPr>
              <w:autoSpaceDE w:val="0"/>
              <w:autoSpaceDN w:val="0"/>
              <w:adjustRightInd w:val="0"/>
              <w:ind w:firstLine="584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 w:rsidRPr="00F42039">
              <w:t>4.1.2. Возможности динамических (электронных) таблиц. Математическая обработка числовых данных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.</w:t>
            </w:r>
          </w:p>
          <w:p w:rsidR="00215634" w:rsidRPr="005A43E0" w:rsidRDefault="00215634" w:rsidP="00C43A54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>
              <w:rPr>
                <w:b/>
                <w:bCs/>
                <w:iCs/>
              </w:rPr>
              <w:t>работы</w:t>
            </w:r>
          </w:p>
          <w:p w:rsidR="00215634" w:rsidRPr="0078790A" w:rsidRDefault="00215634" w:rsidP="00215634">
            <w:pPr>
              <w:pStyle w:val="af9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 w:rsidRPr="00F42039">
              <w:t>Использование различных возможностей динамических (электронных) таблиц для выполнения учебных заданий из различных предметных</w:t>
            </w:r>
            <w:r w:rsidRPr="0078790A"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  <w:r w:rsidRPr="004A4A6B">
              <w:t>областей.</w:t>
            </w:r>
          </w:p>
          <w:p w:rsidR="00215634" w:rsidRDefault="00215634" w:rsidP="00C43A54">
            <w:pPr>
              <w:autoSpaceDE w:val="0"/>
              <w:autoSpaceDN w:val="0"/>
              <w:adjustRightInd w:val="0"/>
              <w:ind w:firstLine="584"/>
            </w:pPr>
            <w:r w:rsidRPr="00B9109B">
              <w:t>4.1.3. Представление об организации баз данных  и  системах управления базами данных. Структура данных и система запросов на примерах баз данных различного назначения: юридические, библиотечные, налоговые, социальные, кадровые и др. Использование системы управления базами данных для выполнения учебных заданий из различных предметных областей.</w:t>
            </w:r>
          </w:p>
          <w:p w:rsidR="00215634" w:rsidRPr="005A43E0" w:rsidRDefault="00215634" w:rsidP="00C43A54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>
              <w:rPr>
                <w:b/>
                <w:bCs/>
                <w:iCs/>
              </w:rPr>
              <w:t>работы</w:t>
            </w:r>
          </w:p>
          <w:p w:rsidR="00215634" w:rsidRPr="00F42039" w:rsidRDefault="00215634" w:rsidP="00215634">
            <w:pPr>
              <w:pStyle w:val="af9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</w:pPr>
            <w:r w:rsidRPr="00F42039">
              <w:t>Формирование запросов для работы с электронными каталогами библиотек, музеев, книгоиздания, СМИ в рамках учебных заданий из различных предметных областей.</w:t>
            </w:r>
          </w:p>
          <w:p w:rsidR="00215634" w:rsidRPr="00232D26" w:rsidRDefault="00215634" w:rsidP="00C43A54">
            <w:pPr>
              <w:autoSpaceDE w:val="0"/>
              <w:autoSpaceDN w:val="0"/>
              <w:adjustRightInd w:val="0"/>
              <w:ind w:firstLine="584"/>
              <w:jc w:val="both"/>
              <w:rPr>
                <w:i/>
                <w:iCs/>
              </w:rPr>
            </w:pPr>
            <w:r w:rsidRPr="00F42039">
              <w:t xml:space="preserve">4.1.4. Представление о программных средах компьютерной графики и черчения, </w:t>
            </w:r>
            <w:proofErr w:type="spellStart"/>
            <w:r w:rsidRPr="00F42039">
              <w:t>мультимедийных</w:t>
            </w:r>
            <w:proofErr w:type="spellEnd"/>
            <w:r w:rsidRPr="00F42039">
              <w:t xml:space="preserve"> средах.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  <w:r w:rsidRPr="00232D26">
              <w:rPr>
                <w:i/>
                <w:iCs/>
              </w:rPr>
              <w:t xml:space="preserve">Многообразие специализированного программного обеспечения и цифрового оборудования для создания графических и </w:t>
            </w:r>
            <w:proofErr w:type="spellStart"/>
            <w:r w:rsidRPr="00232D26">
              <w:rPr>
                <w:i/>
                <w:iCs/>
              </w:rPr>
              <w:t>мультимедийных</w:t>
            </w:r>
            <w:proofErr w:type="spellEnd"/>
            <w:r w:rsidRPr="00232D26">
              <w:rPr>
                <w:i/>
                <w:iCs/>
              </w:rPr>
              <w:t xml:space="preserve"> объектов</w:t>
            </w:r>
          </w:p>
          <w:p w:rsidR="00215634" w:rsidRDefault="00215634" w:rsidP="00C43A54">
            <w:pPr>
              <w:autoSpaceDE w:val="0"/>
              <w:autoSpaceDN w:val="0"/>
              <w:adjustRightInd w:val="0"/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>
              <w:rPr>
                <w:b/>
                <w:bCs/>
                <w:iCs/>
              </w:rPr>
              <w:t>работы</w:t>
            </w:r>
          </w:p>
          <w:p w:rsidR="00215634" w:rsidRDefault="00215634" w:rsidP="00215634">
            <w:pPr>
              <w:pStyle w:val="af9"/>
              <w:numPr>
                <w:ilvl w:val="0"/>
                <w:numId w:val="36"/>
              </w:numPr>
              <w:autoSpaceDE w:val="0"/>
              <w:autoSpaceDN w:val="0"/>
              <w:adjustRightInd w:val="0"/>
            </w:pPr>
            <w:r w:rsidRPr="00A221A8">
              <w:t xml:space="preserve">Создание и редактирование графических и </w:t>
            </w:r>
            <w:proofErr w:type="spellStart"/>
            <w:r w:rsidRPr="00A221A8">
              <w:t>мультимедийных</w:t>
            </w:r>
            <w:proofErr w:type="spellEnd"/>
            <w:r w:rsidRPr="00A221A8">
              <w:t xml:space="preserve"> объектов средствами компьютерных презентаций для выполнения учебных заданий из различных предметных областей. </w:t>
            </w:r>
          </w:p>
          <w:p w:rsidR="00215634" w:rsidRDefault="00215634" w:rsidP="00215634">
            <w:pPr>
              <w:pStyle w:val="af9"/>
              <w:numPr>
                <w:ilvl w:val="0"/>
                <w:numId w:val="36"/>
              </w:numPr>
              <w:autoSpaceDE w:val="0"/>
              <w:autoSpaceDN w:val="0"/>
              <w:adjustRightInd w:val="0"/>
            </w:pPr>
            <w:r w:rsidRPr="00A221A8">
              <w:t>Использование презентационного оборудования.</w:t>
            </w:r>
          </w:p>
          <w:p w:rsidR="00215634" w:rsidRPr="00F42039" w:rsidRDefault="00215634" w:rsidP="00215634">
            <w:pPr>
              <w:pStyle w:val="af9"/>
              <w:numPr>
                <w:ilvl w:val="0"/>
                <w:numId w:val="36"/>
              </w:numPr>
              <w:autoSpaceDE w:val="0"/>
              <w:autoSpaceDN w:val="0"/>
              <w:adjustRightInd w:val="0"/>
            </w:pPr>
            <w:r w:rsidRPr="00F42039">
              <w:t>Аудио- и видеомонтаж с использованием специализированного программного обеспечения.</w:t>
            </w:r>
          </w:p>
          <w:p w:rsidR="00215634" w:rsidRPr="00F42039" w:rsidRDefault="00215634" w:rsidP="00C43A54">
            <w:pPr>
              <w:autoSpaceDE w:val="0"/>
              <w:autoSpaceDN w:val="0"/>
              <w:adjustRightInd w:val="0"/>
              <w:ind w:firstLine="726"/>
            </w:pPr>
            <w:r w:rsidRPr="00F42039">
              <w:t>4.1.5. Демонстрация систем автоматизированного проектирования и конструирования.</w:t>
            </w:r>
          </w:p>
          <w:p w:rsidR="00215634" w:rsidRPr="005A43E0" w:rsidRDefault="00215634" w:rsidP="00C43A54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lastRenderedPageBreak/>
              <w:t xml:space="preserve">Практические </w:t>
            </w:r>
            <w:r>
              <w:rPr>
                <w:b/>
                <w:bCs/>
                <w:iCs/>
              </w:rPr>
              <w:t>работы</w:t>
            </w:r>
          </w:p>
          <w:p w:rsidR="00215634" w:rsidRDefault="00215634" w:rsidP="00215634">
            <w:pPr>
              <w:pStyle w:val="af9"/>
              <w:numPr>
                <w:ilvl w:val="0"/>
                <w:numId w:val="36"/>
              </w:numPr>
              <w:autoSpaceDE w:val="0"/>
              <w:autoSpaceDN w:val="0"/>
              <w:adjustRightInd w:val="0"/>
            </w:pPr>
            <w:r w:rsidRPr="00F42039">
              <w:t>Компьютерное черчение.</w:t>
            </w:r>
          </w:p>
          <w:p w:rsidR="00215634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215634" w:rsidRPr="005D310C" w:rsidRDefault="00215634" w:rsidP="00C43A54">
            <w:pPr>
              <w:autoSpaceDE w:val="0"/>
              <w:autoSpaceDN w:val="0"/>
              <w:adjustRightInd w:val="0"/>
            </w:pPr>
            <w:r w:rsidRPr="005D310C">
              <w:t>Представление о способах хранения и простейшей обработке данных.</w:t>
            </w:r>
          </w:p>
          <w:p w:rsidR="00215634" w:rsidRPr="005D310C" w:rsidRDefault="00215634" w:rsidP="00C43A54">
            <w:pPr>
              <w:autoSpaceDE w:val="0"/>
              <w:autoSpaceDN w:val="0"/>
              <w:adjustRightInd w:val="0"/>
            </w:pPr>
            <w:r w:rsidRPr="005D310C">
              <w:t>Владение основными сведениями о</w:t>
            </w:r>
            <w:r>
              <w:t xml:space="preserve"> базах данных и средствах досту</w:t>
            </w:r>
            <w:r w:rsidRPr="005D310C">
              <w:t>па к ним; умение работать с ними.</w:t>
            </w:r>
          </w:p>
          <w:p w:rsidR="00215634" w:rsidRPr="005D310C" w:rsidRDefault="00215634" w:rsidP="00C43A54">
            <w:pPr>
              <w:autoSpaceDE w:val="0"/>
              <w:autoSpaceDN w:val="0"/>
              <w:adjustRightInd w:val="0"/>
              <w:jc w:val="both"/>
            </w:pPr>
            <w:r w:rsidRPr="005D310C">
              <w:t>Умение работать с библиотеками программ.</w:t>
            </w:r>
          </w:p>
          <w:p w:rsidR="00215634" w:rsidRPr="005D310C" w:rsidRDefault="00215634" w:rsidP="00C43A54">
            <w:pPr>
              <w:autoSpaceDE w:val="0"/>
              <w:autoSpaceDN w:val="0"/>
              <w:adjustRightInd w:val="0"/>
            </w:pPr>
            <w:r w:rsidRPr="005D310C">
              <w:t>Опыт использования компьютерных сре</w:t>
            </w:r>
            <w:proofErr w:type="gramStart"/>
            <w:r w:rsidRPr="005D310C">
              <w:t>дств пр</w:t>
            </w:r>
            <w:proofErr w:type="gramEnd"/>
            <w:r w:rsidRPr="005D310C">
              <w:t>едставления и анализа данных.</w:t>
            </w:r>
          </w:p>
          <w:p w:rsidR="00215634" w:rsidRPr="005D310C" w:rsidRDefault="00215634" w:rsidP="00C43A54">
            <w:pPr>
              <w:autoSpaceDE w:val="0"/>
              <w:autoSpaceDN w:val="0"/>
              <w:adjustRightInd w:val="0"/>
            </w:pPr>
            <w:r w:rsidRPr="005D310C">
              <w:t>Осуществление обработки статистической информации с помощью</w:t>
            </w:r>
            <w:r>
              <w:t xml:space="preserve"> </w:t>
            </w:r>
            <w:r w:rsidRPr="005D310C">
              <w:t>компьютера.</w:t>
            </w:r>
          </w:p>
          <w:p w:rsidR="00215634" w:rsidRPr="00F42039" w:rsidRDefault="00215634" w:rsidP="00C43A5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D310C">
              <w:t>Пользование базами данных и справочными системами</w:t>
            </w:r>
            <w: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634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215634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215634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215634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215634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215634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215634" w:rsidRPr="003D0510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215634" w:rsidRPr="00875A18" w:rsidTr="00C43A54"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5634" w:rsidRPr="00CB4FFE" w:rsidRDefault="00215634" w:rsidP="00C43A54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lastRenderedPageBreak/>
              <w:t xml:space="preserve">5. Телекоммуникационные технологии </w:t>
            </w:r>
          </w:p>
          <w:p w:rsidR="00215634" w:rsidRPr="00CB4FFE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634" w:rsidRPr="00875A18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634" w:rsidRPr="003D0510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</w:tr>
      <w:tr w:rsidR="00215634" w:rsidRPr="00875A18" w:rsidTr="00C43A54"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5634" w:rsidRPr="003D0510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634" w:rsidRDefault="00215634" w:rsidP="00C43A54">
            <w:pPr>
              <w:ind w:firstLine="720"/>
              <w:jc w:val="both"/>
            </w:pPr>
            <w:r w:rsidRPr="00B9109B">
              <w:t>5.1. Представления о технических и программных средствах телекоммуникационных технологий. Интернет</w:t>
            </w:r>
            <w:r>
              <w:t xml:space="preserve"> </w:t>
            </w:r>
            <w:r w:rsidRPr="00B9109B">
              <w:t>-</w:t>
            </w:r>
            <w:r>
              <w:t xml:space="preserve"> </w:t>
            </w:r>
            <w:r w:rsidRPr="00B9109B">
              <w:t>технологии, способы и скоростные характеристики подключения, провайдер.</w:t>
            </w:r>
          </w:p>
          <w:p w:rsidR="00215634" w:rsidRPr="005A43E0" w:rsidRDefault="00215634" w:rsidP="00C43A54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215634" w:rsidRDefault="00215634" w:rsidP="00215634">
            <w:pPr>
              <w:pStyle w:val="af9"/>
              <w:numPr>
                <w:ilvl w:val="0"/>
                <w:numId w:val="36"/>
              </w:numPr>
            </w:pPr>
            <w:r w:rsidRPr="00A221A8">
              <w:t xml:space="preserve">Браузер. </w:t>
            </w:r>
          </w:p>
          <w:p w:rsidR="00215634" w:rsidRDefault="00215634" w:rsidP="00215634">
            <w:pPr>
              <w:pStyle w:val="af9"/>
              <w:numPr>
                <w:ilvl w:val="0"/>
                <w:numId w:val="36"/>
              </w:numPr>
            </w:pPr>
            <w:r w:rsidRPr="00A221A8">
              <w:t>Примеры работы с Интернет</w:t>
            </w:r>
            <w:r>
              <w:t xml:space="preserve"> </w:t>
            </w:r>
            <w:r w:rsidRPr="00A221A8">
              <w:t>-</w:t>
            </w:r>
            <w:r>
              <w:t xml:space="preserve"> </w:t>
            </w:r>
            <w:r w:rsidRPr="00A221A8">
              <w:t xml:space="preserve">магазином, </w:t>
            </w:r>
            <w:proofErr w:type="gramStart"/>
            <w:r w:rsidRPr="00A221A8">
              <w:t>Интернет-СМИ</w:t>
            </w:r>
            <w:proofErr w:type="gramEnd"/>
            <w:r w:rsidRPr="00A221A8">
              <w:t>, Интернет</w:t>
            </w:r>
            <w:r>
              <w:t xml:space="preserve"> </w:t>
            </w:r>
            <w:r w:rsidRPr="00A221A8">
              <w:t>-</w:t>
            </w:r>
            <w:r>
              <w:t xml:space="preserve"> </w:t>
            </w:r>
            <w:r w:rsidRPr="00A221A8">
              <w:t>турагентст</w:t>
            </w:r>
            <w:r>
              <w:t xml:space="preserve">вом, Интернет - библиотекой и пр. </w:t>
            </w:r>
          </w:p>
          <w:p w:rsidR="00215634" w:rsidRDefault="00215634" w:rsidP="00C43A54">
            <w:pPr>
              <w:autoSpaceDE w:val="0"/>
              <w:autoSpaceDN w:val="0"/>
              <w:adjustRightInd w:val="0"/>
              <w:ind w:firstLine="726"/>
            </w:pPr>
            <w:r w:rsidRPr="00F42039">
              <w:t>5.1.1. Поиск информации с использованием компьютера. Программные поисковые сервисы. Использование ключевых слов, фраз для поиска информации. Комбинации условия поиска.</w:t>
            </w:r>
          </w:p>
          <w:p w:rsidR="00215634" w:rsidRPr="005A43E0" w:rsidRDefault="00215634" w:rsidP="00C43A54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>
              <w:rPr>
                <w:b/>
                <w:bCs/>
                <w:iCs/>
              </w:rPr>
              <w:t>работы</w:t>
            </w:r>
          </w:p>
          <w:p w:rsidR="00215634" w:rsidRPr="00F42039" w:rsidRDefault="00215634" w:rsidP="00215634">
            <w:pPr>
              <w:pStyle w:val="af9"/>
              <w:numPr>
                <w:ilvl w:val="0"/>
                <w:numId w:val="37"/>
              </w:numPr>
              <w:autoSpaceDE w:val="0"/>
              <w:autoSpaceDN w:val="0"/>
              <w:adjustRightInd w:val="0"/>
            </w:pPr>
            <w:r w:rsidRPr="00F42039">
              <w:t>Поисковые системы.</w:t>
            </w:r>
          </w:p>
          <w:p w:rsidR="00215634" w:rsidRDefault="00215634" w:rsidP="00215634">
            <w:pPr>
              <w:pStyle w:val="af9"/>
              <w:numPr>
                <w:ilvl w:val="0"/>
                <w:numId w:val="37"/>
              </w:numPr>
              <w:autoSpaceDE w:val="0"/>
              <w:autoSpaceDN w:val="0"/>
              <w:adjustRightInd w:val="0"/>
            </w:pPr>
            <w:r w:rsidRPr="00F42039">
              <w:t>Пример поиска информации на государственных образовательных порталах</w:t>
            </w:r>
          </w:p>
          <w:p w:rsidR="00215634" w:rsidRPr="007829E9" w:rsidRDefault="00215634" w:rsidP="00C43A54">
            <w:pPr>
              <w:autoSpaceDE w:val="0"/>
              <w:autoSpaceDN w:val="0"/>
              <w:adjustRightInd w:val="0"/>
              <w:ind w:firstLine="726"/>
            </w:pPr>
            <w:r w:rsidRPr="007829E9">
              <w:t>5.1.2. Передача информации между компьютерами. Проводная и беспроводная связь.</w:t>
            </w:r>
          </w:p>
          <w:p w:rsidR="00215634" w:rsidRPr="005A43E0" w:rsidRDefault="00215634" w:rsidP="00C43A54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>
              <w:rPr>
                <w:b/>
                <w:bCs/>
                <w:iCs/>
              </w:rPr>
              <w:t>работы</w:t>
            </w:r>
          </w:p>
          <w:p w:rsidR="00215634" w:rsidRPr="0078790A" w:rsidRDefault="00215634" w:rsidP="00215634">
            <w:pPr>
              <w:pStyle w:val="af9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42039">
              <w:t>Модем</w:t>
            </w:r>
            <w:r w:rsidRPr="0078790A">
              <w:rPr>
                <w:b/>
                <w:bCs/>
                <w:i/>
                <w:iCs/>
              </w:rPr>
              <w:t>.</w:t>
            </w:r>
          </w:p>
          <w:p w:rsidR="00215634" w:rsidRPr="00F42039" w:rsidRDefault="00215634" w:rsidP="00215634">
            <w:pPr>
              <w:pStyle w:val="af9"/>
              <w:numPr>
                <w:ilvl w:val="0"/>
                <w:numId w:val="38"/>
              </w:numPr>
              <w:autoSpaceDE w:val="0"/>
              <w:autoSpaceDN w:val="0"/>
              <w:adjustRightInd w:val="0"/>
            </w:pPr>
            <w:r w:rsidRPr="00F42039">
              <w:t>Единицы измерения скорости передачи данных.</w:t>
            </w:r>
          </w:p>
          <w:p w:rsidR="00215634" w:rsidRPr="0078790A" w:rsidRDefault="00215634" w:rsidP="00215634">
            <w:pPr>
              <w:pStyle w:val="af9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42039">
              <w:t>Подключение модема</w:t>
            </w:r>
            <w:r w:rsidRPr="0078790A">
              <w:rPr>
                <w:b/>
                <w:bCs/>
                <w:i/>
                <w:iCs/>
              </w:rPr>
              <w:t>.</w:t>
            </w:r>
          </w:p>
          <w:p w:rsidR="00215634" w:rsidRPr="0078790A" w:rsidRDefault="00215634" w:rsidP="00215634">
            <w:pPr>
              <w:pStyle w:val="af9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42039">
              <w:t>Создание ящика электронной почты и настройка его параметров</w:t>
            </w:r>
            <w:r w:rsidRPr="0078790A">
              <w:rPr>
                <w:b/>
                <w:bCs/>
                <w:i/>
                <w:iCs/>
              </w:rPr>
              <w:t>.</w:t>
            </w:r>
          </w:p>
          <w:p w:rsidR="00215634" w:rsidRDefault="00215634" w:rsidP="00215634">
            <w:pPr>
              <w:pStyle w:val="af9"/>
              <w:numPr>
                <w:ilvl w:val="0"/>
                <w:numId w:val="38"/>
              </w:numPr>
              <w:autoSpaceDE w:val="0"/>
              <w:autoSpaceDN w:val="0"/>
              <w:adjustRightInd w:val="0"/>
            </w:pPr>
            <w:r w:rsidRPr="00F42039">
              <w:t>Формирование адресной книги.</w:t>
            </w:r>
          </w:p>
          <w:p w:rsidR="00215634" w:rsidRPr="00F42039" w:rsidRDefault="00215634" w:rsidP="00C43A54">
            <w:pPr>
              <w:autoSpaceDE w:val="0"/>
              <w:autoSpaceDN w:val="0"/>
              <w:adjustRightInd w:val="0"/>
              <w:ind w:firstLine="726"/>
            </w:pPr>
            <w:r w:rsidRPr="00F42039">
              <w:t>5.1.3. Методы создания и сопровождения сайта.</w:t>
            </w:r>
          </w:p>
          <w:p w:rsidR="00215634" w:rsidRPr="005A43E0" w:rsidRDefault="00215634" w:rsidP="00C43A54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>
              <w:rPr>
                <w:b/>
                <w:bCs/>
                <w:iCs/>
              </w:rPr>
              <w:t>работы</w:t>
            </w:r>
          </w:p>
          <w:p w:rsidR="00215634" w:rsidRDefault="00215634" w:rsidP="00215634">
            <w:pPr>
              <w:pStyle w:val="af9"/>
              <w:numPr>
                <w:ilvl w:val="0"/>
                <w:numId w:val="39"/>
              </w:numPr>
              <w:autoSpaceDE w:val="0"/>
              <w:autoSpaceDN w:val="0"/>
              <w:adjustRightInd w:val="0"/>
            </w:pPr>
            <w:r w:rsidRPr="00F42039">
              <w:lastRenderedPageBreak/>
              <w:t>Средства создания и сопровождения сайта.</w:t>
            </w:r>
          </w:p>
          <w:p w:rsidR="00215634" w:rsidRPr="00F42039" w:rsidRDefault="00215634" w:rsidP="00C43A54">
            <w:pPr>
              <w:autoSpaceDE w:val="0"/>
              <w:autoSpaceDN w:val="0"/>
              <w:adjustRightInd w:val="0"/>
              <w:ind w:firstLine="726"/>
            </w:pPr>
            <w:r w:rsidRPr="00F42039">
              <w:t xml:space="preserve">5.2. Возможности сетевого программного обеспечения для организации коллективной деятельности в глобальных и локальных компьютерных сетях: электронная почта, чат, </w:t>
            </w:r>
            <w:r w:rsidRPr="00F42039">
              <w:rPr>
                <w:i/>
                <w:iCs/>
              </w:rPr>
              <w:t>видеоконференция</w:t>
            </w:r>
            <w:r w:rsidRPr="00F42039">
              <w:t xml:space="preserve">, </w:t>
            </w:r>
            <w:r w:rsidRPr="00F42039">
              <w:rPr>
                <w:i/>
                <w:iCs/>
              </w:rPr>
              <w:t>интернет-телефония</w:t>
            </w:r>
            <w:r w:rsidRPr="00F42039">
              <w:t>.</w:t>
            </w:r>
          </w:p>
          <w:p w:rsidR="00215634" w:rsidRPr="005A43E0" w:rsidRDefault="00215634" w:rsidP="00C43A54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>
              <w:rPr>
                <w:b/>
                <w:bCs/>
                <w:iCs/>
              </w:rPr>
              <w:t>работы</w:t>
            </w:r>
          </w:p>
          <w:p w:rsidR="00215634" w:rsidRPr="005A43E0" w:rsidRDefault="00215634" w:rsidP="00215634">
            <w:pPr>
              <w:pStyle w:val="af9"/>
              <w:numPr>
                <w:ilvl w:val="0"/>
                <w:numId w:val="39"/>
              </w:numPr>
              <w:autoSpaceDE w:val="0"/>
              <w:autoSpaceDN w:val="0"/>
              <w:adjustRightInd w:val="0"/>
            </w:pPr>
            <w:r w:rsidRPr="005A43E0">
              <w:t>Организация форумов, общие ресурсы в сети Интернет, использование тестирующих систем в учебной деятельности в локальной сети образовательного учреждения.</w:t>
            </w:r>
          </w:p>
          <w:p w:rsidR="00215634" w:rsidRDefault="00215634" w:rsidP="00215634">
            <w:pPr>
              <w:pStyle w:val="af9"/>
              <w:numPr>
                <w:ilvl w:val="0"/>
                <w:numId w:val="39"/>
              </w:numPr>
              <w:autoSpaceDE w:val="0"/>
              <w:autoSpaceDN w:val="0"/>
              <w:adjustRightInd w:val="0"/>
            </w:pPr>
            <w:r w:rsidRPr="005A43E0">
              <w:t xml:space="preserve">Настройка видео </w:t>
            </w:r>
            <w:proofErr w:type="spellStart"/>
            <w:r w:rsidRPr="005A43E0">
              <w:t>веб-сессий</w:t>
            </w:r>
            <w:proofErr w:type="spellEnd"/>
            <w:r w:rsidRPr="005A43E0">
              <w:t>.</w:t>
            </w:r>
          </w:p>
          <w:p w:rsidR="00215634" w:rsidRPr="005A43E0" w:rsidRDefault="00215634" w:rsidP="00C43A54">
            <w:pPr>
              <w:autoSpaceDE w:val="0"/>
              <w:autoSpaceDN w:val="0"/>
              <w:adjustRightInd w:val="0"/>
              <w:ind w:firstLine="726"/>
            </w:pPr>
            <w:r w:rsidRPr="005A43E0">
              <w:t>5.3. Управление процессами. Представление об автоматических и автоматизированных системах управления. Представление о робототехнических системах.</w:t>
            </w:r>
          </w:p>
          <w:p w:rsidR="00215634" w:rsidRPr="005A43E0" w:rsidRDefault="00215634" w:rsidP="00C43A54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 xml:space="preserve">Практические </w:t>
            </w:r>
            <w:r>
              <w:rPr>
                <w:b/>
                <w:bCs/>
                <w:iCs/>
              </w:rPr>
              <w:t>работы</w:t>
            </w:r>
          </w:p>
          <w:p w:rsidR="00215634" w:rsidRPr="0078790A" w:rsidRDefault="00215634" w:rsidP="00215634">
            <w:pPr>
              <w:pStyle w:val="af9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5A43E0">
              <w:t>АСУ различного назначения, примеры их использования</w:t>
            </w:r>
            <w:r w:rsidRPr="0078790A">
              <w:rPr>
                <w:b/>
                <w:bCs/>
                <w:i/>
                <w:iCs/>
              </w:rPr>
              <w:t>.</w:t>
            </w:r>
          </w:p>
          <w:p w:rsidR="00215634" w:rsidRPr="0078790A" w:rsidRDefault="00215634" w:rsidP="00215634">
            <w:pPr>
              <w:pStyle w:val="af9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5A43E0">
              <w:t>Примеры оборудования с программным управлением</w:t>
            </w:r>
            <w:r w:rsidRPr="0078790A">
              <w:rPr>
                <w:b/>
                <w:bCs/>
                <w:i/>
                <w:iCs/>
              </w:rPr>
              <w:t>.</w:t>
            </w:r>
          </w:p>
          <w:p w:rsidR="00215634" w:rsidRDefault="00215634" w:rsidP="00215634">
            <w:pPr>
              <w:pStyle w:val="af9"/>
              <w:numPr>
                <w:ilvl w:val="0"/>
                <w:numId w:val="40"/>
              </w:numPr>
              <w:autoSpaceDE w:val="0"/>
              <w:autoSpaceDN w:val="0"/>
              <w:adjustRightInd w:val="0"/>
              <w:jc w:val="both"/>
            </w:pPr>
            <w:r w:rsidRPr="005A43E0">
              <w:t>Демонстрация использования различных видов АСУ на практике.</w:t>
            </w:r>
          </w:p>
          <w:p w:rsidR="00215634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215634" w:rsidRPr="005D310C" w:rsidRDefault="00215634" w:rsidP="00C43A54">
            <w:pPr>
              <w:autoSpaceDE w:val="0"/>
              <w:autoSpaceDN w:val="0"/>
              <w:adjustRightInd w:val="0"/>
            </w:pPr>
            <w:r w:rsidRPr="005D310C">
              <w:t>Представление о технических и программных средствах телекоммуникационных технологий.</w:t>
            </w:r>
          </w:p>
          <w:p w:rsidR="00215634" w:rsidRPr="005D310C" w:rsidRDefault="00215634" w:rsidP="00C43A54">
            <w:pPr>
              <w:autoSpaceDE w:val="0"/>
              <w:autoSpaceDN w:val="0"/>
              <w:adjustRightInd w:val="0"/>
            </w:pPr>
            <w:r w:rsidRPr="005D310C">
              <w:t>Знание способов подключения к сети Интернет.</w:t>
            </w:r>
          </w:p>
          <w:p w:rsidR="00215634" w:rsidRPr="005D310C" w:rsidRDefault="00215634" w:rsidP="00C43A54">
            <w:pPr>
              <w:autoSpaceDE w:val="0"/>
              <w:autoSpaceDN w:val="0"/>
              <w:adjustRightInd w:val="0"/>
            </w:pPr>
            <w:r w:rsidRPr="005D310C">
              <w:t>Представление о компьютерных сетях и их роли в современном мире.</w:t>
            </w:r>
          </w:p>
          <w:p w:rsidR="00215634" w:rsidRPr="005D310C" w:rsidRDefault="00215634" w:rsidP="00C43A54">
            <w:pPr>
              <w:autoSpaceDE w:val="0"/>
              <w:autoSpaceDN w:val="0"/>
              <w:adjustRightInd w:val="0"/>
            </w:pPr>
            <w:r w:rsidRPr="005D310C">
              <w:t>Определение ключевых слов, фраз для поиска информации.</w:t>
            </w:r>
          </w:p>
          <w:p w:rsidR="00215634" w:rsidRPr="005D310C" w:rsidRDefault="00215634" w:rsidP="00C43A54">
            <w:pPr>
              <w:autoSpaceDE w:val="0"/>
              <w:autoSpaceDN w:val="0"/>
              <w:adjustRightInd w:val="0"/>
            </w:pPr>
            <w:r w:rsidRPr="005D310C">
              <w:t>Умение использовать почтовые сервисы для передачи информации.</w:t>
            </w:r>
          </w:p>
          <w:p w:rsidR="00215634" w:rsidRPr="005D310C" w:rsidRDefault="00215634" w:rsidP="00C43A54">
            <w:pPr>
              <w:autoSpaceDE w:val="0"/>
              <w:autoSpaceDN w:val="0"/>
              <w:adjustRightInd w:val="0"/>
            </w:pPr>
            <w:r w:rsidRPr="005D310C">
              <w:t xml:space="preserve">Определение общих принципов разработки и </w:t>
            </w:r>
            <w:r>
              <w:t>ф</w:t>
            </w:r>
            <w:r w:rsidRPr="005D310C">
              <w:t>ункционирования</w:t>
            </w:r>
            <w:r>
              <w:t xml:space="preserve"> </w:t>
            </w:r>
            <w:r w:rsidRPr="005D310C">
              <w:t>интернет</w:t>
            </w:r>
            <w:r>
              <w:t xml:space="preserve"> </w:t>
            </w:r>
            <w:r w:rsidRPr="005D310C">
              <w:t>-</w:t>
            </w:r>
            <w:r>
              <w:t xml:space="preserve"> </w:t>
            </w:r>
            <w:r w:rsidRPr="005D310C">
              <w:t>приложений.</w:t>
            </w:r>
          </w:p>
          <w:p w:rsidR="00215634" w:rsidRPr="005D310C" w:rsidRDefault="00215634" w:rsidP="00C43A54">
            <w:pPr>
              <w:autoSpaceDE w:val="0"/>
              <w:autoSpaceDN w:val="0"/>
              <w:adjustRightInd w:val="0"/>
            </w:pPr>
            <w:r w:rsidRPr="005D310C">
              <w:t>Представление о способах создания и сопровождения сайта.</w:t>
            </w:r>
          </w:p>
          <w:p w:rsidR="00215634" w:rsidRPr="005D310C" w:rsidRDefault="00215634" w:rsidP="00C43A54">
            <w:pPr>
              <w:autoSpaceDE w:val="0"/>
              <w:autoSpaceDN w:val="0"/>
              <w:adjustRightInd w:val="0"/>
            </w:pPr>
            <w:r w:rsidRPr="005D310C">
              <w:t>Представление о возможностях сетевого программного обеспечения.</w:t>
            </w:r>
          </w:p>
          <w:p w:rsidR="00215634" w:rsidRPr="005D310C" w:rsidRDefault="00215634" w:rsidP="00C43A54">
            <w:pPr>
              <w:autoSpaceDE w:val="0"/>
              <w:autoSpaceDN w:val="0"/>
              <w:adjustRightInd w:val="0"/>
            </w:pPr>
            <w:r w:rsidRPr="005D310C">
              <w:t>Планирование индивидуальной и коллективной деятельности с использованием программных инструментов поддержки управления</w:t>
            </w:r>
            <w:r>
              <w:t xml:space="preserve"> </w:t>
            </w:r>
            <w:r w:rsidRPr="005D310C">
              <w:t>проектом.</w:t>
            </w:r>
          </w:p>
          <w:p w:rsidR="00215634" w:rsidRPr="002B0E7D" w:rsidRDefault="00215634" w:rsidP="00C43A54">
            <w:pPr>
              <w:autoSpaceDE w:val="0"/>
              <w:autoSpaceDN w:val="0"/>
              <w:adjustRightInd w:val="0"/>
            </w:pPr>
            <w:r w:rsidRPr="005D310C">
              <w:t>Умение анализировать условия и возможности применения программного средства для решения типовых задач</w:t>
            </w:r>
            <w: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5634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215634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215634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215634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215634" w:rsidRPr="003D0510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215634" w:rsidRPr="00875A18" w:rsidTr="00C43A54">
        <w:tc>
          <w:tcPr>
            <w:tcW w:w="13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634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Итого аудиторных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634" w:rsidRDefault="00215634" w:rsidP="00C43A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200</w:t>
            </w:r>
            <w:bookmarkStart w:id="0" w:name="_GoBack"/>
            <w:bookmarkEnd w:id="0"/>
          </w:p>
        </w:tc>
      </w:tr>
    </w:tbl>
    <w:p w:rsidR="00134082" w:rsidRDefault="00134082" w:rsidP="00D17949">
      <w:pPr>
        <w:jc w:val="center"/>
        <w:rPr>
          <w:b/>
          <w:sz w:val="28"/>
          <w:szCs w:val="28"/>
        </w:rPr>
      </w:pPr>
    </w:p>
    <w:p w:rsidR="00847A7F" w:rsidRDefault="00847A7F" w:rsidP="00847A7F">
      <w:pPr>
        <w:autoSpaceDE w:val="0"/>
        <w:autoSpaceDN w:val="0"/>
        <w:adjustRightInd w:val="0"/>
        <w:rPr>
          <w:b/>
          <w:sz w:val="28"/>
          <w:szCs w:val="28"/>
        </w:rPr>
        <w:sectPr w:rsidR="00847A7F" w:rsidSect="00F91C94">
          <w:pgSz w:w="16840" w:h="11907" w:orient="landscape"/>
          <w:pgMar w:top="284" w:right="1134" w:bottom="426" w:left="992" w:header="709" w:footer="709" w:gutter="0"/>
          <w:cols w:space="720"/>
        </w:sectPr>
      </w:pPr>
    </w:p>
    <w:p w:rsidR="00847A7F" w:rsidRPr="00232D26" w:rsidRDefault="00847A7F" w:rsidP="00847A7F">
      <w:pPr>
        <w:autoSpaceDE w:val="0"/>
        <w:autoSpaceDN w:val="0"/>
        <w:adjustRightInd w:val="0"/>
        <w:jc w:val="center"/>
        <w:rPr>
          <w:b/>
        </w:rPr>
      </w:pPr>
      <w:r w:rsidRPr="00232D26">
        <w:rPr>
          <w:b/>
        </w:rPr>
        <w:lastRenderedPageBreak/>
        <w:t xml:space="preserve">Примерные темы рефератов (докладов), </w:t>
      </w:r>
      <w:proofErr w:type="gramStart"/>
      <w:r w:rsidRPr="00232D26">
        <w:rPr>
          <w:b/>
        </w:rPr>
        <w:t>индивидуальных проектов</w:t>
      </w:r>
      <w:proofErr w:type="gramEnd"/>
    </w:p>
    <w:p w:rsidR="00847A7F" w:rsidRPr="00847A7F" w:rsidRDefault="00847A7F" w:rsidP="00847A7F">
      <w:pPr>
        <w:autoSpaceDE w:val="0"/>
        <w:autoSpaceDN w:val="0"/>
        <w:adjustRightInd w:val="0"/>
        <w:jc w:val="center"/>
      </w:pPr>
    </w:p>
    <w:p w:rsidR="00847A7F" w:rsidRPr="00847A7F" w:rsidRDefault="00847A7F" w:rsidP="00847A7F">
      <w:pPr>
        <w:autoSpaceDE w:val="0"/>
        <w:autoSpaceDN w:val="0"/>
        <w:adjustRightInd w:val="0"/>
        <w:jc w:val="center"/>
        <w:rPr>
          <w:b/>
          <w:iCs/>
        </w:rPr>
      </w:pPr>
      <w:r w:rsidRPr="00847A7F">
        <w:rPr>
          <w:b/>
          <w:iCs/>
        </w:rPr>
        <w:t>1. Информационная деятельность человека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Умный дом.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Коллекция ссылок на электронно-образовательные ресурсы на сайте образовательной организации по профильным направлениям подготовки.</w:t>
      </w:r>
    </w:p>
    <w:p w:rsidR="00847A7F" w:rsidRPr="00847A7F" w:rsidRDefault="00847A7F" w:rsidP="00847A7F">
      <w:pPr>
        <w:autoSpaceDE w:val="0"/>
        <w:autoSpaceDN w:val="0"/>
        <w:adjustRightInd w:val="0"/>
        <w:jc w:val="center"/>
        <w:rPr>
          <w:b/>
          <w:iCs/>
        </w:rPr>
      </w:pPr>
      <w:r w:rsidRPr="00847A7F">
        <w:rPr>
          <w:b/>
          <w:iCs/>
        </w:rPr>
        <w:t>2. Информация и информационные процессы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Сортировка массива.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Создание структуры базы данных библиотеки.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Простейшая информационно-поисковая система.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Конструирование программ.</w:t>
      </w:r>
    </w:p>
    <w:p w:rsidR="00847A7F" w:rsidRPr="00847A7F" w:rsidRDefault="00847A7F" w:rsidP="00847A7F">
      <w:pPr>
        <w:autoSpaceDE w:val="0"/>
        <w:autoSpaceDN w:val="0"/>
        <w:adjustRightInd w:val="0"/>
        <w:jc w:val="center"/>
        <w:rPr>
          <w:b/>
          <w:iCs/>
        </w:rPr>
      </w:pPr>
      <w:r w:rsidRPr="00847A7F">
        <w:rPr>
          <w:b/>
          <w:iCs/>
        </w:rPr>
        <w:t>3. Средства ИКТ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Профилактика ПК.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Инструкция по безопасности труда и санитарным нормам.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Автоматизированное рабочее место (АРМ) специалиста.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Мой рабочий стол на компьютере»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Администратор ПК, работа с программным обеспечением.</w:t>
      </w:r>
    </w:p>
    <w:p w:rsidR="00B80CF4" w:rsidRDefault="00B80CF4" w:rsidP="00847A7F">
      <w:pPr>
        <w:autoSpaceDE w:val="0"/>
        <w:autoSpaceDN w:val="0"/>
        <w:adjustRightInd w:val="0"/>
        <w:rPr>
          <w:iCs/>
        </w:rPr>
      </w:pPr>
    </w:p>
    <w:p w:rsidR="00847A7F" w:rsidRPr="00847A7F" w:rsidRDefault="00847A7F" w:rsidP="00B80CF4">
      <w:pPr>
        <w:autoSpaceDE w:val="0"/>
        <w:autoSpaceDN w:val="0"/>
        <w:adjustRightInd w:val="0"/>
        <w:jc w:val="center"/>
        <w:rPr>
          <w:iCs/>
        </w:rPr>
      </w:pPr>
      <w:r w:rsidRPr="00B80CF4">
        <w:rPr>
          <w:b/>
          <w:iCs/>
        </w:rPr>
        <w:t>4. Технологии создания и преобразования</w:t>
      </w:r>
      <w:r w:rsidR="00B80CF4">
        <w:rPr>
          <w:b/>
          <w:iCs/>
        </w:rPr>
        <w:t xml:space="preserve"> </w:t>
      </w:r>
      <w:r w:rsidRPr="00B80CF4">
        <w:rPr>
          <w:b/>
          <w:iCs/>
        </w:rPr>
        <w:t>информационных объектов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Ярмарка профессий.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Звуковая запись.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Музыкальная открытка.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Плакат-схема.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Эскиз и чертеж (САПР).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Реферат.</w:t>
      </w:r>
    </w:p>
    <w:p w:rsidR="00847A7F" w:rsidRPr="00B80CF4" w:rsidRDefault="00847A7F" w:rsidP="00B80CF4">
      <w:pPr>
        <w:autoSpaceDE w:val="0"/>
        <w:autoSpaceDN w:val="0"/>
        <w:adjustRightInd w:val="0"/>
        <w:jc w:val="center"/>
        <w:rPr>
          <w:b/>
          <w:bCs/>
          <w:iCs/>
        </w:rPr>
      </w:pPr>
      <w:r w:rsidRPr="00B80CF4">
        <w:rPr>
          <w:b/>
          <w:bCs/>
          <w:iCs/>
        </w:rPr>
        <w:t>5. Телекоммуникационные технологии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Резюме: ищу работу.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Защита информации.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Личное информационное пространство.</w:t>
      </w:r>
    </w:p>
    <w:p w:rsidR="00D87C0C" w:rsidRDefault="00D87C0C" w:rsidP="00D87C0C">
      <w:pPr>
        <w:rPr>
          <w:b/>
        </w:rPr>
        <w:sectPr w:rsidR="00D87C0C" w:rsidSect="00B80CF4">
          <w:pgSz w:w="11907" w:h="16840"/>
          <w:pgMar w:top="1134" w:right="426" w:bottom="992" w:left="993" w:header="709" w:footer="709" w:gutter="0"/>
          <w:cols w:space="720"/>
          <w:docGrid w:linePitch="326"/>
        </w:sectPr>
      </w:pPr>
    </w:p>
    <w:p w:rsidR="00A221A8" w:rsidRDefault="00D727D8" w:rsidP="003960F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lastRenderedPageBreak/>
        <w:t>5</w:t>
      </w:r>
      <w:r w:rsidR="00A221A8" w:rsidRPr="00D17949">
        <w:rPr>
          <w:b/>
          <w:caps/>
        </w:rPr>
        <w:t xml:space="preserve">. условия реализации </w:t>
      </w:r>
      <w:r w:rsidR="00105B9E">
        <w:rPr>
          <w:b/>
          <w:caps/>
        </w:rPr>
        <w:t>РАБОЧЕЙ ПРОГРАММЫ</w:t>
      </w:r>
      <w:r w:rsidR="00A221A8" w:rsidRPr="00D17949">
        <w:rPr>
          <w:b/>
          <w:caps/>
        </w:rPr>
        <w:t xml:space="preserve"> </w:t>
      </w:r>
      <w:r w:rsidR="000819F5">
        <w:rPr>
          <w:b/>
          <w:bCs/>
          <w:caps/>
        </w:rPr>
        <w:t>предмета</w:t>
      </w:r>
    </w:p>
    <w:p w:rsidR="003960FC" w:rsidRPr="003960FC" w:rsidRDefault="003960FC" w:rsidP="003960FC"/>
    <w:p w:rsidR="0068526D" w:rsidRPr="00CB65FB" w:rsidRDefault="00D727D8" w:rsidP="0068526D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5</w:t>
      </w:r>
      <w:r w:rsidR="003960FC">
        <w:rPr>
          <w:rFonts w:eastAsiaTheme="minorHAnsi"/>
          <w:b/>
          <w:lang w:eastAsia="en-US"/>
        </w:rPr>
        <w:t>.1</w:t>
      </w:r>
      <w:r>
        <w:rPr>
          <w:rFonts w:eastAsiaTheme="minorHAnsi"/>
          <w:b/>
          <w:lang w:eastAsia="en-US"/>
        </w:rPr>
        <w:t>.</w:t>
      </w:r>
      <w:r w:rsidR="003960FC">
        <w:rPr>
          <w:rFonts w:eastAsiaTheme="minorHAnsi"/>
          <w:b/>
          <w:lang w:eastAsia="en-US"/>
        </w:rPr>
        <w:t xml:space="preserve"> </w:t>
      </w:r>
      <w:r w:rsidR="0068526D" w:rsidRPr="00CB65FB">
        <w:rPr>
          <w:rFonts w:eastAsiaTheme="minorHAnsi"/>
          <w:b/>
          <w:lang w:eastAsia="en-US"/>
        </w:rPr>
        <w:t xml:space="preserve"> Требования к минимальному материально-техническому обеспечению </w:t>
      </w:r>
    </w:p>
    <w:p w:rsidR="0055404A" w:rsidRPr="00B80CF4" w:rsidRDefault="0055404A" w:rsidP="0068526D">
      <w:pPr>
        <w:autoSpaceDE w:val="0"/>
        <w:autoSpaceDN w:val="0"/>
        <w:adjustRightInd w:val="0"/>
        <w:rPr>
          <w:b/>
        </w:rPr>
      </w:pPr>
    </w:p>
    <w:p w:rsidR="0068526D" w:rsidRPr="00CB65FB" w:rsidRDefault="00AE3F02" w:rsidP="0068526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16"/>
          <w:szCs w:val="16"/>
        </w:rPr>
      </w:pPr>
      <w:proofErr w:type="gramStart"/>
      <w:r>
        <w:t>Для</w:t>
      </w:r>
      <w:proofErr w:type="gramEnd"/>
      <w:r>
        <w:t xml:space="preserve"> </w:t>
      </w:r>
      <w:proofErr w:type="gramStart"/>
      <w:r>
        <w:t>р</w:t>
      </w:r>
      <w:r w:rsidR="0068526D" w:rsidRPr="00CB65FB">
        <w:t>еализация</w:t>
      </w:r>
      <w:proofErr w:type="gramEnd"/>
      <w:r w:rsidR="0068526D" w:rsidRPr="00CB65FB">
        <w:t xml:space="preserve"> программы </w:t>
      </w:r>
      <w:r w:rsidR="000819F5" w:rsidRPr="000819F5">
        <w:t>предмета</w:t>
      </w:r>
      <w:r w:rsidR="0068526D" w:rsidRPr="00CB65FB">
        <w:t xml:space="preserve"> </w:t>
      </w:r>
      <w:r w:rsidR="003B753C">
        <w:t xml:space="preserve"> </w:t>
      </w:r>
      <w:r>
        <w:t xml:space="preserve">имеется в </w:t>
      </w:r>
      <w:r w:rsidR="0068526D" w:rsidRPr="00CB65FB">
        <w:t>наличи</w:t>
      </w:r>
      <w:r>
        <w:t>и учебный</w:t>
      </w:r>
      <w:r w:rsidR="003B753C">
        <w:t xml:space="preserve"> кабинет</w:t>
      </w:r>
      <w:r>
        <w:t xml:space="preserve"> </w:t>
      </w:r>
      <w:r w:rsidR="003B753C">
        <w:t>«</w:t>
      </w:r>
      <w:r>
        <w:t>Информатики</w:t>
      </w:r>
      <w:r w:rsidR="003B753C">
        <w:t>»</w:t>
      </w:r>
      <w:r w:rsidR="0068526D" w:rsidRPr="00CB65FB">
        <w:t>.</w:t>
      </w:r>
    </w:p>
    <w:p w:rsidR="0068526D" w:rsidRPr="00CB65FB" w:rsidRDefault="0068526D" w:rsidP="0068526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Оборудование учебного кабинета: </w:t>
      </w:r>
      <w:r w:rsidRPr="00CB65FB">
        <w:rPr>
          <w:rFonts w:eastAsiaTheme="minorHAnsi"/>
          <w:lang w:eastAsia="en-US"/>
        </w:rPr>
        <w:t>наглядные пособия (комплекты учебных таблиц, плакатов, портретов выдающихся ученых</w:t>
      </w:r>
      <w:r w:rsidR="00625D67">
        <w:rPr>
          <w:rFonts w:eastAsiaTheme="minorHAnsi"/>
          <w:lang w:eastAsia="en-US"/>
        </w:rPr>
        <w:t xml:space="preserve"> в области информатики и информационных технологий</w:t>
      </w:r>
      <w:r w:rsidRPr="00CB65FB">
        <w:rPr>
          <w:rFonts w:eastAsiaTheme="minorHAnsi"/>
          <w:lang w:eastAsia="en-US"/>
        </w:rPr>
        <w:t>);</w:t>
      </w:r>
      <w:r>
        <w:rPr>
          <w:rFonts w:eastAsiaTheme="minorHAnsi"/>
          <w:lang w:eastAsia="en-US"/>
        </w:rPr>
        <w:t xml:space="preserve"> экранно-звуковые пособия;  коллекции;</w:t>
      </w:r>
      <w:r w:rsidRPr="00CB65FB">
        <w:rPr>
          <w:rFonts w:eastAsiaTheme="minorHAnsi"/>
          <w:lang w:eastAsia="en-US"/>
        </w:rPr>
        <w:t xml:space="preserve"> модели, учебная и справочная литература.</w:t>
      </w:r>
    </w:p>
    <w:p w:rsidR="0068526D" w:rsidRPr="00CB65FB" w:rsidRDefault="0068526D" w:rsidP="0068526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proofErr w:type="spellStart"/>
      <w:r w:rsidRPr="00CB65FB">
        <w:rPr>
          <w:rFonts w:eastAsiaTheme="minorHAnsi"/>
          <w:lang w:eastAsia="en-US"/>
        </w:rPr>
        <w:t>мультимедийное</w:t>
      </w:r>
      <w:proofErr w:type="spellEnd"/>
      <w:r w:rsidRPr="00CB65FB">
        <w:rPr>
          <w:rFonts w:eastAsiaTheme="minorHAnsi"/>
          <w:lang w:eastAsia="en-US"/>
        </w:rPr>
        <w:t xml:space="preserve"> оборудование; </w:t>
      </w:r>
      <w:r w:rsidRPr="00CB65FB">
        <w:t xml:space="preserve"> </w:t>
      </w:r>
      <w:r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A221A8" w:rsidRPr="004C5F67" w:rsidRDefault="00A221A8" w:rsidP="00B80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AE5ADD" w:rsidRPr="00CB65FB" w:rsidRDefault="00D727D8" w:rsidP="00AE5ADD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5</w:t>
      </w:r>
      <w:r w:rsidR="00AE5ADD" w:rsidRPr="00CB65FB">
        <w:rPr>
          <w:rFonts w:eastAsiaTheme="minorHAnsi"/>
          <w:b/>
          <w:lang w:eastAsia="en-US"/>
        </w:rPr>
        <w:t>.2</w:t>
      </w:r>
      <w:r>
        <w:rPr>
          <w:rFonts w:eastAsiaTheme="minorHAnsi"/>
          <w:b/>
          <w:lang w:eastAsia="en-US"/>
        </w:rPr>
        <w:t>.</w:t>
      </w:r>
      <w:r w:rsidR="00AE5ADD" w:rsidRPr="00CB65FB">
        <w:rPr>
          <w:rFonts w:eastAsiaTheme="minorHAnsi"/>
          <w:b/>
          <w:lang w:eastAsia="en-US"/>
        </w:rPr>
        <w:t xml:space="preserve"> </w:t>
      </w:r>
      <w:r w:rsidR="00AE5ADD"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AE5ADD" w:rsidRPr="00CB65FB" w:rsidRDefault="00AE5ADD" w:rsidP="00AE5ADD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972B4D" w:rsidRDefault="00B80CF4" w:rsidP="00AE5ADD">
      <w:pPr>
        <w:autoSpaceDE w:val="0"/>
        <w:autoSpaceDN w:val="0"/>
        <w:adjustRightInd w:val="0"/>
        <w:rPr>
          <w:b/>
        </w:rPr>
      </w:pPr>
      <w:r w:rsidRPr="00B80CF4">
        <w:rPr>
          <w:b/>
        </w:rPr>
        <w:t>Для студентов</w:t>
      </w:r>
    </w:p>
    <w:p w:rsidR="00972B4D" w:rsidRPr="00972B4D" w:rsidRDefault="00972B4D" w:rsidP="00972B4D">
      <w:pPr>
        <w:autoSpaceDE w:val="0"/>
        <w:autoSpaceDN w:val="0"/>
        <w:adjustRightInd w:val="0"/>
        <w:jc w:val="both"/>
      </w:pPr>
      <w:proofErr w:type="spellStart"/>
      <w:r w:rsidRPr="00972B4D">
        <w:t>Малясова</w:t>
      </w:r>
      <w:proofErr w:type="spellEnd"/>
      <w:r w:rsidRPr="00972B4D">
        <w:t xml:space="preserve"> С. В., </w:t>
      </w:r>
      <w:proofErr w:type="spellStart"/>
      <w:r w:rsidRPr="00972B4D">
        <w:t>Демьяненко</w:t>
      </w:r>
      <w:proofErr w:type="spellEnd"/>
      <w:r w:rsidRPr="00972B4D">
        <w:t xml:space="preserve"> С. В., Цветкова М.С. Информатика:</w:t>
      </w:r>
      <w:r w:rsidR="004904AE">
        <w:t xml:space="preserve"> </w:t>
      </w:r>
      <w:r w:rsidRPr="00972B4D">
        <w:t>Пособие для подготовки к ЕГЭ</w:t>
      </w:r>
      <w:proofErr w:type="gramStart"/>
      <w:r w:rsidRPr="00972B4D">
        <w:t xml:space="preserve"> /</w:t>
      </w:r>
      <w:r w:rsidR="006840F7">
        <w:t xml:space="preserve"> </w:t>
      </w:r>
      <w:r w:rsidRPr="00972B4D">
        <w:t>П</w:t>
      </w:r>
      <w:proofErr w:type="gramEnd"/>
      <w:r w:rsidRPr="00972B4D">
        <w:t>од ред. М.С. Цветковой. – М.: 2017</w:t>
      </w:r>
    </w:p>
    <w:p w:rsidR="00972B4D" w:rsidRPr="00972B4D" w:rsidRDefault="00972B4D" w:rsidP="00972B4D">
      <w:pPr>
        <w:autoSpaceDE w:val="0"/>
        <w:autoSpaceDN w:val="0"/>
        <w:adjustRightInd w:val="0"/>
        <w:jc w:val="both"/>
      </w:pPr>
      <w:r w:rsidRPr="00972B4D">
        <w:t>Цветкова М.С</w:t>
      </w:r>
      <w:r w:rsidR="006840F7">
        <w:t xml:space="preserve">., </w:t>
      </w:r>
      <w:proofErr w:type="spellStart"/>
      <w:r w:rsidR="006840F7">
        <w:t>Хлобыстова</w:t>
      </w:r>
      <w:proofErr w:type="spellEnd"/>
      <w:r w:rsidR="006840F7">
        <w:t xml:space="preserve"> И.Ю.. Информатика</w:t>
      </w:r>
      <w:r w:rsidRPr="00972B4D">
        <w:t>: Учебник. – М.: 2017</w:t>
      </w:r>
    </w:p>
    <w:p w:rsidR="00972B4D" w:rsidRPr="00972B4D" w:rsidRDefault="00972B4D" w:rsidP="00972B4D">
      <w:pPr>
        <w:autoSpaceDE w:val="0"/>
        <w:autoSpaceDN w:val="0"/>
        <w:adjustRightInd w:val="0"/>
        <w:jc w:val="both"/>
      </w:pPr>
      <w:r w:rsidRPr="00972B4D">
        <w:t xml:space="preserve">Цветкова М.С., Гаврилова С.А., </w:t>
      </w:r>
      <w:proofErr w:type="spellStart"/>
      <w:r w:rsidRPr="00972B4D">
        <w:t>Хлобыстова</w:t>
      </w:r>
      <w:proofErr w:type="spellEnd"/>
      <w:r w:rsidRPr="00972B4D">
        <w:t xml:space="preserve"> И.Ю. Информатика:</w:t>
      </w:r>
    </w:p>
    <w:p w:rsidR="00972B4D" w:rsidRPr="00972B4D" w:rsidRDefault="00972B4D" w:rsidP="00972B4D">
      <w:pPr>
        <w:autoSpaceDE w:val="0"/>
        <w:autoSpaceDN w:val="0"/>
        <w:adjustRightInd w:val="0"/>
        <w:jc w:val="both"/>
      </w:pPr>
      <w:r w:rsidRPr="00972B4D">
        <w:t>Практикум для профессий и специальностей технического и социально-экономического профилей / под ред. М.С. Цветковой. – М.: 2017</w:t>
      </w:r>
    </w:p>
    <w:p w:rsidR="00972B4D" w:rsidRPr="00972B4D" w:rsidRDefault="00972B4D" w:rsidP="00972B4D">
      <w:pPr>
        <w:autoSpaceDE w:val="0"/>
        <w:autoSpaceDN w:val="0"/>
        <w:adjustRightInd w:val="0"/>
        <w:jc w:val="both"/>
      </w:pPr>
      <w:r w:rsidRPr="00972B4D">
        <w:t xml:space="preserve">Цветкова М.С., </w:t>
      </w:r>
      <w:proofErr w:type="spellStart"/>
      <w:r w:rsidRPr="00972B4D">
        <w:t>Хлобыстова</w:t>
      </w:r>
      <w:proofErr w:type="spellEnd"/>
      <w:r w:rsidRPr="00972B4D">
        <w:t xml:space="preserve"> И.Ю. Информатика: Практикум для</w:t>
      </w:r>
      <w:r>
        <w:t xml:space="preserve"> </w:t>
      </w:r>
      <w:r w:rsidRPr="00972B4D">
        <w:t>профессий и специальностей естественно</w:t>
      </w:r>
      <w:r w:rsidR="004904AE">
        <w:t xml:space="preserve"> </w:t>
      </w:r>
      <w:r w:rsidRPr="00972B4D">
        <w:t>-</w:t>
      </w:r>
      <w:r w:rsidR="004904AE">
        <w:t xml:space="preserve"> </w:t>
      </w:r>
      <w:r w:rsidRPr="00972B4D">
        <w:t>научного и гуманитарного</w:t>
      </w:r>
      <w:r>
        <w:t xml:space="preserve"> </w:t>
      </w:r>
      <w:r w:rsidRPr="00972B4D">
        <w:t>профилей. – М.: 2017</w:t>
      </w:r>
    </w:p>
    <w:p w:rsidR="00972B4D" w:rsidRDefault="00972B4D" w:rsidP="00972B4D">
      <w:pPr>
        <w:autoSpaceDE w:val="0"/>
        <w:autoSpaceDN w:val="0"/>
        <w:adjustRightInd w:val="0"/>
        <w:jc w:val="both"/>
      </w:pPr>
      <w:r w:rsidRPr="00972B4D">
        <w:t xml:space="preserve">Цветкова М.С., </w:t>
      </w:r>
      <w:proofErr w:type="spellStart"/>
      <w:r w:rsidRPr="00972B4D">
        <w:t>Хлобыстова</w:t>
      </w:r>
      <w:proofErr w:type="spellEnd"/>
      <w:r w:rsidRPr="00972B4D">
        <w:t xml:space="preserve"> И.Ю. и др. Информатика: электронный</w:t>
      </w:r>
      <w:r>
        <w:t xml:space="preserve"> </w:t>
      </w:r>
      <w:r w:rsidRPr="00972B4D">
        <w:t>учебно-мето</w:t>
      </w:r>
      <w:r w:rsidR="006840F7">
        <w:t>дический комплекс</w:t>
      </w:r>
      <w:r w:rsidRPr="00972B4D">
        <w:t>.</w:t>
      </w:r>
      <w:r w:rsidR="006840F7">
        <w:t xml:space="preserve"> </w:t>
      </w:r>
      <w:r w:rsidRPr="00972B4D">
        <w:t>– М., 2017</w:t>
      </w:r>
    </w:p>
    <w:p w:rsidR="00AE5ADD" w:rsidRPr="00972B4D" w:rsidRDefault="00AE5ADD" w:rsidP="00972B4D">
      <w:pPr>
        <w:autoSpaceDE w:val="0"/>
        <w:autoSpaceDN w:val="0"/>
        <w:adjustRightInd w:val="0"/>
        <w:jc w:val="both"/>
        <w:rPr>
          <w:b/>
        </w:rPr>
      </w:pPr>
    </w:p>
    <w:p w:rsidR="00B80CF4" w:rsidRPr="00B80CF4" w:rsidRDefault="00B80CF4" w:rsidP="00AE5ADD">
      <w:pPr>
        <w:autoSpaceDE w:val="0"/>
        <w:autoSpaceDN w:val="0"/>
        <w:adjustRightInd w:val="0"/>
        <w:rPr>
          <w:b/>
        </w:rPr>
      </w:pPr>
      <w:r w:rsidRPr="00B80CF4">
        <w:rPr>
          <w:b/>
        </w:rPr>
        <w:t>Для преподавателей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Конституция Российской Федерации (принята всенародным голосованием 12.12.1993)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(с учетом поправок, внесе</w:t>
      </w:r>
      <w:r w:rsidR="004904AE">
        <w:t>нных федеральными конституционны</w:t>
      </w:r>
      <w:r w:rsidRPr="00B80CF4">
        <w:t>ми законами РФ о поправках</w:t>
      </w:r>
      <w:r w:rsidR="006E1A46">
        <w:t xml:space="preserve"> </w:t>
      </w:r>
      <w:r w:rsidRPr="00B80CF4">
        <w:t>к Конституции РФ от 30.12.2008 № 6-ФКЗ, от 30.12.2008 № 7-ФКЗ) // СЗ РФ. — 2009. —№ 4. — Ст. 445.</w:t>
      </w:r>
    </w:p>
    <w:p w:rsidR="006E1A46" w:rsidRPr="006E1A46" w:rsidRDefault="006E1A46" w:rsidP="006E1A46">
      <w:pPr>
        <w:autoSpaceDE w:val="0"/>
        <w:autoSpaceDN w:val="0"/>
        <w:adjustRightInd w:val="0"/>
        <w:jc w:val="both"/>
      </w:pPr>
      <w:proofErr w:type="gramStart"/>
      <w:r w:rsidRPr="006E1A46">
        <w:t xml:space="preserve">Об образовании в Российской Федерации: </w:t>
      </w:r>
      <w:proofErr w:type="spellStart"/>
      <w:r w:rsidRPr="006E1A46">
        <w:t>федер</w:t>
      </w:r>
      <w:proofErr w:type="spellEnd"/>
      <w:r w:rsidRPr="006E1A46">
        <w:t>. закон от</w:t>
      </w:r>
      <w:r>
        <w:t xml:space="preserve"> </w:t>
      </w:r>
      <w:r w:rsidRPr="006E1A46">
        <w:t>29.12. 2012 № 273-ФЗ (в ред. Федеральных законов от 07.05.2013 № 99-ФЗ, от</w:t>
      </w:r>
      <w:r>
        <w:t xml:space="preserve"> </w:t>
      </w:r>
      <w:r w:rsidRPr="006E1A46">
        <w:t>07.06.2013 № 120-ФЗ, от 02.07.2013 № 170-ФЗ, от 23.07.2013 № 203-ФЗ, от</w:t>
      </w:r>
      <w:r>
        <w:t xml:space="preserve"> </w:t>
      </w:r>
      <w:r w:rsidRPr="006E1A46">
        <w:t>25.11.2013 № 317-ФЗ, от 03.02.2014 № 11-ФЗ, от 03.02.2014 № 15-ФЗ, от</w:t>
      </w:r>
      <w:r>
        <w:t xml:space="preserve"> </w:t>
      </w:r>
      <w:r w:rsidRPr="006E1A46">
        <w:t xml:space="preserve">05.05.2014 № 84-ФЗ, от 27.05.2014 № 135-ФЗ, от 04.06.2014 № 148-ФЗ, с </w:t>
      </w:r>
      <w:proofErr w:type="spellStart"/>
      <w:r w:rsidRPr="006E1A46">
        <w:t>изм</w:t>
      </w:r>
      <w:proofErr w:type="spellEnd"/>
      <w:r w:rsidRPr="006E1A46">
        <w:t>.,</w:t>
      </w:r>
      <w:r>
        <w:t xml:space="preserve"> </w:t>
      </w:r>
      <w:r w:rsidRPr="006E1A46">
        <w:t>внесенными Федеральным законом от 04.06.2014 № 145-ФЗ, в ред. от</w:t>
      </w:r>
      <w:proofErr w:type="gramEnd"/>
    </w:p>
    <w:p w:rsidR="006E1A46" w:rsidRPr="006E1A46" w:rsidRDefault="006E1A46" w:rsidP="006E1A46">
      <w:pPr>
        <w:autoSpaceDE w:val="0"/>
        <w:autoSpaceDN w:val="0"/>
        <w:adjustRightInd w:val="0"/>
        <w:jc w:val="both"/>
      </w:pPr>
      <w:proofErr w:type="gramStart"/>
      <w:r w:rsidRPr="006E1A46">
        <w:t xml:space="preserve">03.07.2016, с </w:t>
      </w:r>
      <w:proofErr w:type="spellStart"/>
      <w:r w:rsidRPr="006E1A46">
        <w:t>изм</w:t>
      </w:r>
      <w:proofErr w:type="spellEnd"/>
      <w:r w:rsidRPr="006E1A46">
        <w:t>. от 19.12.2016.)</w:t>
      </w:r>
      <w:proofErr w:type="gramEnd"/>
    </w:p>
    <w:p w:rsidR="00105B9E" w:rsidRPr="00B80CF4" w:rsidRDefault="00105B9E" w:rsidP="00105B9E">
      <w:pPr>
        <w:autoSpaceDE w:val="0"/>
        <w:autoSpaceDN w:val="0"/>
        <w:adjustRightInd w:val="0"/>
        <w:jc w:val="both"/>
      </w:pPr>
      <w:r w:rsidRPr="00B80CF4">
        <w:t xml:space="preserve">Приказ </w:t>
      </w:r>
      <w:proofErr w:type="spellStart"/>
      <w:r w:rsidRPr="00B80CF4">
        <w:t>Минобрнауки</w:t>
      </w:r>
      <w:proofErr w:type="spellEnd"/>
      <w:r w:rsidRPr="00B80CF4">
        <w:t xml:space="preserve"> России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</w:t>
      </w:r>
      <w:r>
        <w:t>)</w:t>
      </w:r>
      <w:r w:rsidRPr="00B80CF4">
        <w:t>.</w:t>
      </w:r>
    </w:p>
    <w:p w:rsidR="00972B4D" w:rsidRPr="00972B4D" w:rsidRDefault="00972B4D" w:rsidP="00972B4D">
      <w:pPr>
        <w:autoSpaceDE w:val="0"/>
        <w:autoSpaceDN w:val="0"/>
        <w:adjustRightInd w:val="0"/>
        <w:jc w:val="both"/>
      </w:pPr>
      <w:r w:rsidRPr="00972B4D">
        <w:t xml:space="preserve">Приказ </w:t>
      </w:r>
      <w:proofErr w:type="spellStart"/>
      <w:r w:rsidRPr="00972B4D">
        <w:t>Минобрнауки</w:t>
      </w:r>
      <w:proofErr w:type="spellEnd"/>
      <w:r w:rsidRPr="00972B4D">
        <w:t xml:space="preserve"> России от 29 декабря 2014 г. № 1645 « О внесении</w:t>
      </w:r>
      <w:r>
        <w:t xml:space="preserve"> </w:t>
      </w:r>
      <w:r w:rsidRPr="00972B4D">
        <w:t>изменений в приказ Министерства образования и науки Российской</w:t>
      </w:r>
      <w:r>
        <w:t xml:space="preserve"> </w:t>
      </w:r>
      <w:r w:rsidRPr="00972B4D">
        <w:t>Федерации от 17 мая 2012 г. № 413 «Об утверждении федерального</w:t>
      </w:r>
      <w:r>
        <w:t xml:space="preserve"> </w:t>
      </w:r>
      <w:r w:rsidRPr="00972B4D">
        <w:t>государственного образовательного стандарта среднего (полного) общего</w:t>
      </w:r>
      <w:r>
        <w:t xml:space="preserve"> </w:t>
      </w:r>
      <w:r w:rsidRPr="00972B4D">
        <w:t>образования».</w:t>
      </w:r>
    </w:p>
    <w:p w:rsidR="00972B4D" w:rsidRPr="00972B4D" w:rsidRDefault="00972B4D" w:rsidP="00972B4D">
      <w:pPr>
        <w:autoSpaceDE w:val="0"/>
        <w:autoSpaceDN w:val="0"/>
        <w:adjustRightInd w:val="0"/>
        <w:jc w:val="both"/>
      </w:pPr>
      <w:r w:rsidRPr="00972B4D">
        <w:t>Приказ Министерства образования и науки РФ от 31 декабря 2015 г. N1578 "О внесении изменений в федеральный государственный</w:t>
      </w:r>
      <w:r>
        <w:t xml:space="preserve"> </w:t>
      </w:r>
      <w:r w:rsidRPr="00972B4D">
        <w:t>образовательный стандарт среднего общего образования, утвержденный</w:t>
      </w:r>
      <w:r>
        <w:t xml:space="preserve"> </w:t>
      </w:r>
      <w:r w:rsidRPr="00972B4D">
        <w:t>приказом Министерства образования и науки Российской Федерации от 17 мая</w:t>
      </w:r>
      <w:r>
        <w:t xml:space="preserve"> </w:t>
      </w:r>
      <w:r w:rsidRPr="00972B4D">
        <w:t xml:space="preserve">2012 </w:t>
      </w:r>
      <w:r w:rsidRPr="00972B4D">
        <w:rPr>
          <w:rFonts w:ascii="TimesNewRomanPSMT" w:hAnsi="TimesNewRomanPSMT" w:cs="TimesNewRomanPSMT"/>
        </w:rPr>
        <w:t xml:space="preserve">г. </w:t>
      </w:r>
      <w:r w:rsidRPr="00972B4D">
        <w:t>N413".</w:t>
      </w:r>
    </w:p>
    <w:p w:rsidR="00105B9E" w:rsidRPr="006E1A46" w:rsidRDefault="00105B9E" w:rsidP="00105B9E">
      <w:pPr>
        <w:autoSpaceDE w:val="0"/>
        <w:autoSpaceDN w:val="0"/>
        <w:adjustRightInd w:val="0"/>
        <w:jc w:val="both"/>
      </w:pPr>
      <w:r w:rsidRPr="006E1A46">
        <w:lastRenderedPageBreak/>
        <w:t>Примерная основная образовательная программа среднего общего</w:t>
      </w:r>
      <w:r>
        <w:t xml:space="preserve"> </w:t>
      </w:r>
      <w:r w:rsidRPr="006E1A46">
        <w:t>образования, одобренная решением федерального учебно-методического</w:t>
      </w:r>
      <w:r>
        <w:t xml:space="preserve"> </w:t>
      </w:r>
      <w:r w:rsidRPr="006E1A46">
        <w:t>объединения по общему образованию (протокол от 28 июня 2016 г. № 2/16-з).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Письмо Департамента государственной политики в сфере подготовки рабочих кадров и</w:t>
      </w:r>
    </w:p>
    <w:p w:rsidR="00B80CF4" w:rsidRDefault="00B80CF4" w:rsidP="00B80CF4">
      <w:pPr>
        <w:autoSpaceDE w:val="0"/>
        <w:autoSpaceDN w:val="0"/>
        <w:adjustRightInd w:val="0"/>
        <w:jc w:val="both"/>
      </w:pPr>
      <w:r w:rsidRPr="00B80CF4">
        <w:t xml:space="preserve">ДПО </w:t>
      </w:r>
      <w:proofErr w:type="spellStart"/>
      <w:r w:rsidRPr="00B80CF4">
        <w:t>Минобрнауки</w:t>
      </w:r>
      <w:proofErr w:type="spellEnd"/>
      <w:r w:rsidRPr="00B80CF4"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</w:t>
      </w:r>
      <w:r w:rsidR="006E1A46">
        <w:t xml:space="preserve"> </w:t>
      </w:r>
      <w:r w:rsidRPr="00B80CF4">
        <w:t>профессионального образования на базе основного общего образования с учетом требований</w:t>
      </w:r>
      <w:r>
        <w:t xml:space="preserve"> </w:t>
      </w:r>
      <w:r w:rsidRPr="00B80CF4">
        <w:t>федеральных государственных образовательных стандартов и получаемой профессии или</w:t>
      </w:r>
      <w:r>
        <w:t xml:space="preserve"> </w:t>
      </w:r>
      <w:r w:rsidRPr="00B80CF4">
        <w:t>специальности среднего профессионального образования».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rPr>
          <w:i/>
          <w:iCs/>
        </w:rPr>
        <w:t>Астафьева Н. Е</w:t>
      </w:r>
      <w:r w:rsidRPr="00B80CF4">
        <w:t xml:space="preserve">., </w:t>
      </w:r>
      <w:r w:rsidRPr="00B80CF4">
        <w:rPr>
          <w:i/>
          <w:iCs/>
        </w:rPr>
        <w:t>Гаврилова С. А</w:t>
      </w:r>
      <w:r w:rsidRPr="00B80CF4">
        <w:t xml:space="preserve">., </w:t>
      </w:r>
      <w:r w:rsidRPr="00B80CF4">
        <w:rPr>
          <w:i/>
          <w:iCs/>
        </w:rPr>
        <w:t>Цветкова М. С</w:t>
      </w:r>
      <w:r w:rsidRPr="00B80CF4">
        <w:t xml:space="preserve">. Информатика и ИКТ: практикум </w:t>
      </w:r>
      <w:proofErr w:type="gramStart"/>
      <w:r w:rsidRPr="00B80CF4">
        <w:t>для</w:t>
      </w:r>
      <w:proofErr w:type="gramEnd"/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профессий и специальностей технического и социально-экономического профилей / под ред.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М. С. Цветковой. — М., 2014.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rPr>
          <w:i/>
          <w:iCs/>
        </w:rPr>
        <w:t>Великович Л. С</w:t>
      </w:r>
      <w:r w:rsidRPr="00B80CF4">
        <w:t xml:space="preserve">., </w:t>
      </w:r>
      <w:r w:rsidRPr="00B80CF4">
        <w:rPr>
          <w:i/>
          <w:iCs/>
        </w:rPr>
        <w:t>Цветкова М. С</w:t>
      </w:r>
      <w:r w:rsidRPr="00B80CF4">
        <w:t>. Программирование для начинающих: учеб</w:t>
      </w:r>
      <w:proofErr w:type="gramStart"/>
      <w:r w:rsidRPr="00B80CF4">
        <w:t>.</w:t>
      </w:r>
      <w:proofErr w:type="gramEnd"/>
      <w:r w:rsidRPr="00B80CF4">
        <w:t xml:space="preserve"> </w:t>
      </w:r>
      <w:proofErr w:type="gramStart"/>
      <w:r w:rsidRPr="00B80CF4">
        <w:t>и</w:t>
      </w:r>
      <w:proofErr w:type="gramEnd"/>
      <w:r w:rsidRPr="00B80CF4">
        <w:t>здание. —</w:t>
      </w:r>
    </w:p>
    <w:p w:rsidR="00B80CF4" w:rsidRDefault="00B80CF4" w:rsidP="00B80CF4">
      <w:pPr>
        <w:autoSpaceDE w:val="0"/>
        <w:autoSpaceDN w:val="0"/>
        <w:adjustRightInd w:val="0"/>
        <w:jc w:val="both"/>
      </w:pPr>
      <w:r w:rsidRPr="00B80CF4">
        <w:t>М., 2011.</w:t>
      </w:r>
    </w:p>
    <w:p w:rsidR="006E1A46" w:rsidRPr="006E1A46" w:rsidRDefault="006E1A46" w:rsidP="006E1A46">
      <w:pPr>
        <w:autoSpaceDE w:val="0"/>
        <w:autoSpaceDN w:val="0"/>
        <w:adjustRightInd w:val="0"/>
      </w:pPr>
      <w:r w:rsidRPr="006E1A46">
        <w:t>Грацианова Т. Ю. Программирование в примерах и задачах</w:t>
      </w:r>
      <w:proofErr w:type="gramStart"/>
      <w:r w:rsidRPr="006E1A46">
        <w:t xml:space="preserve"> :</w:t>
      </w:r>
      <w:proofErr w:type="gramEnd"/>
      <w:r w:rsidRPr="006E1A46">
        <w:t xml:space="preserve"> учебное</w:t>
      </w:r>
      <w:r>
        <w:t xml:space="preserve"> </w:t>
      </w:r>
      <w:r w:rsidRPr="006E1A46">
        <w:t>пособие — М. : 2016.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rPr>
          <w:i/>
          <w:iCs/>
        </w:rPr>
        <w:t>Залогова</w:t>
      </w:r>
      <w:proofErr w:type="spellEnd"/>
      <w:r w:rsidRPr="00B80CF4">
        <w:rPr>
          <w:i/>
          <w:iCs/>
        </w:rPr>
        <w:t xml:space="preserve"> Л. А</w:t>
      </w:r>
      <w:r w:rsidRPr="00B80CF4">
        <w:t xml:space="preserve">. Компьютерная графика. Элективный курс: практикум / Л. А. </w:t>
      </w:r>
      <w:proofErr w:type="spellStart"/>
      <w:r w:rsidRPr="00B80CF4">
        <w:t>Залогова</w:t>
      </w:r>
      <w:proofErr w:type="spellEnd"/>
      <w:r w:rsidRPr="00B80CF4">
        <w:t xml:space="preserve"> —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М., 2011.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rPr>
          <w:i/>
          <w:iCs/>
        </w:rPr>
        <w:t>Логинов М. Д.</w:t>
      </w:r>
      <w:r w:rsidRPr="00B80CF4">
        <w:t xml:space="preserve">, </w:t>
      </w:r>
      <w:r w:rsidRPr="00B80CF4">
        <w:rPr>
          <w:i/>
          <w:iCs/>
        </w:rPr>
        <w:t>Логинова Т. А</w:t>
      </w:r>
      <w:r w:rsidRPr="00B80CF4">
        <w:t>. Техническое обслуживание средств вычислительной техники:</w:t>
      </w:r>
      <w:r>
        <w:t xml:space="preserve"> </w:t>
      </w:r>
      <w:r w:rsidRPr="00B80CF4">
        <w:t>учеб</w:t>
      </w:r>
      <w:proofErr w:type="gramStart"/>
      <w:r w:rsidRPr="00B80CF4">
        <w:t>.</w:t>
      </w:r>
      <w:proofErr w:type="gramEnd"/>
      <w:r w:rsidRPr="00B80CF4">
        <w:t xml:space="preserve"> </w:t>
      </w:r>
      <w:proofErr w:type="gramStart"/>
      <w:r w:rsidRPr="00B80CF4">
        <w:t>п</w:t>
      </w:r>
      <w:proofErr w:type="gramEnd"/>
      <w:r w:rsidRPr="00B80CF4">
        <w:t>особие. — М., 2010.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rPr>
          <w:i/>
          <w:iCs/>
        </w:rPr>
        <w:t>Малясова</w:t>
      </w:r>
      <w:proofErr w:type="spellEnd"/>
      <w:r w:rsidRPr="00B80CF4">
        <w:rPr>
          <w:i/>
          <w:iCs/>
        </w:rPr>
        <w:t xml:space="preserve"> С. В</w:t>
      </w:r>
      <w:r w:rsidRPr="00B80CF4">
        <w:t xml:space="preserve">., </w:t>
      </w:r>
      <w:proofErr w:type="spellStart"/>
      <w:r w:rsidRPr="00B80CF4">
        <w:rPr>
          <w:i/>
          <w:iCs/>
        </w:rPr>
        <w:t>Демьяненко</w:t>
      </w:r>
      <w:proofErr w:type="spellEnd"/>
      <w:r w:rsidRPr="00B80CF4">
        <w:rPr>
          <w:i/>
          <w:iCs/>
        </w:rPr>
        <w:t xml:space="preserve"> С. В</w:t>
      </w:r>
      <w:r w:rsidRPr="00B80CF4">
        <w:t>. Информатика и ИКТ: пособие для подготовки к ЕГЭ /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под ред. М. С. Цветковой. — М., 2013.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rPr>
          <w:i/>
          <w:iCs/>
        </w:rPr>
        <w:t>Мельников В. П</w:t>
      </w:r>
      <w:r w:rsidRPr="00B80CF4">
        <w:t xml:space="preserve">., </w:t>
      </w:r>
      <w:r w:rsidRPr="00B80CF4">
        <w:rPr>
          <w:i/>
          <w:iCs/>
        </w:rPr>
        <w:t>Клейменов С. А</w:t>
      </w:r>
      <w:r w:rsidRPr="00B80CF4">
        <w:t xml:space="preserve">., </w:t>
      </w:r>
      <w:r w:rsidRPr="00B80CF4">
        <w:rPr>
          <w:i/>
          <w:iCs/>
        </w:rPr>
        <w:t>Петраков А. В</w:t>
      </w:r>
      <w:r w:rsidRPr="00B80CF4">
        <w:t>. Информационная безопасность: учеб.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пособие / под ред. С. А. Клейменова. — М., 2013.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rPr>
          <w:i/>
          <w:iCs/>
        </w:rPr>
        <w:t>Назаров С. В</w:t>
      </w:r>
      <w:r w:rsidRPr="00B80CF4">
        <w:t xml:space="preserve">., </w:t>
      </w:r>
      <w:r w:rsidRPr="00B80CF4">
        <w:rPr>
          <w:i/>
          <w:iCs/>
        </w:rPr>
        <w:t>Широков А. И</w:t>
      </w:r>
      <w:r w:rsidRPr="00B80CF4">
        <w:t>. Современные операционные системы: учеб</w:t>
      </w:r>
      <w:proofErr w:type="gramStart"/>
      <w:r w:rsidRPr="00B80CF4">
        <w:t>.</w:t>
      </w:r>
      <w:proofErr w:type="gramEnd"/>
      <w:r w:rsidRPr="00B80CF4">
        <w:t xml:space="preserve"> </w:t>
      </w:r>
      <w:proofErr w:type="gramStart"/>
      <w:r w:rsidRPr="00B80CF4">
        <w:t>п</w:t>
      </w:r>
      <w:proofErr w:type="gramEnd"/>
      <w:r w:rsidRPr="00B80CF4">
        <w:t>особие. — М.,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2011.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rPr>
          <w:i/>
          <w:iCs/>
        </w:rPr>
        <w:t>Новожилов Е. О</w:t>
      </w:r>
      <w:r w:rsidRPr="00B80CF4">
        <w:t xml:space="preserve">., </w:t>
      </w:r>
      <w:r w:rsidRPr="00B80CF4">
        <w:rPr>
          <w:i/>
          <w:iCs/>
        </w:rPr>
        <w:t>Новожилов О. П</w:t>
      </w:r>
      <w:r w:rsidRPr="00B80CF4">
        <w:t>. Компьютерные сети: учебник. — М., 2013.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rPr>
          <w:i/>
          <w:iCs/>
        </w:rPr>
        <w:t>Парфилова</w:t>
      </w:r>
      <w:proofErr w:type="spellEnd"/>
      <w:r w:rsidRPr="00B80CF4">
        <w:rPr>
          <w:i/>
          <w:iCs/>
        </w:rPr>
        <w:t xml:space="preserve"> Н.И</w:t>
      </w:r>
      <w:r w:rsidRPr="00B80CF4">
        <w:t xml:space="preserve">., </w:t>
      </w:r>
      <w:proofErr w:type="spellStart"/>
      <w:r w:rsidRPr="00B80CF4">
        <w:rPr>
          <w:i/>
          <w:iCs/>
        </w:rPr>
        <w:t>Пылькин</w:t>
      </w:r>
      <w:proofErr w:type="spellEnd"/>
      <w:r w:rsidRPr="00B80CF4">
        <w:rPr>
          <w:i/>
          <w:iCs/>
        </w:rPr>
        <w:t xml:space="preserve"> А.Н</w:t>
      </w:r>
      <w:r w:rsidRPr="00B80CF4">
        <w:t xml:space="preserve">., </w:t>
      </w:r>
      <w:r w:rsidRPr="00B80CF4">
        <w:rPr>
          <w:i/>
          <w:iCs/>
        </w:rPr>
        <w:t>Трусов Б. Г</w:t>
      </w:r>
      <w:r w:rsidRPr="00B80CF4">
        <w:t>. Программирование: Основы алгоритмизации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и программирования: учебник / под ред. Б. Г. Трусова. — М., 2014.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rPr>
          <w:i/>
          <w:iCs/>
        </w:rPr>
        <w:t xml:space="preserve">Сулейманов Р. Р. </w:t>
      </w:r>
      <w:r w:rsidRPr="00B80CF4">
        <w:t>Компьютерное моделирование математических задач. Элективный курс: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учеб</w:t>
      </w:r>
      <w:proofErr w:type="gramStart"/>
      <w:r w:rsidRPr="00B80CF4">
        <w:t>.</w:t>
      </w:r>
      <w:proofErr w:type="gramEnd"/>
      <w:r w:rsidRPr="00B80CF4">
        <w:t xml:space="preserve"> </w:t>
      </w:r>
      <w:proofErr w:type="gramStart"/>
      <w:r w:rsidRPr="00B80CF4">
        <w:t>п</w:t>
      </w:r>
      <w:proofErr w:type="gramEnd"/>
      <w:r w:rsidRPr="00B80CF4">
        <w:t>особие. — М.: 2012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rPr>
          <w:i/>
          <w:iCs/>
        </w:rPr>
        <w:t>Цветкова М. С</w:t>
      </w:r>
      <w:r w:rsidRPr="00B80CF4">
        <w:t xml:space="preserve">., </w:t>
      </w:r>
      <w:r w:rsidRPr="00B80CF4">
        <w:rPr>
          <w:i/>
          <w:iCs/>
        </w:rPr>
        <w:t>Великович Л. С</w:t>
      </w:r>
      <w:r w:rsidRPr="00B80CF4">
        <w:t>. Информатика и ИКТ: учебник. — М., 2014.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rPr>
          <w:i/>
          <w:iCs/>
        </w:rPr>
        <w:t>Цветкова М. С</w:t>
      </w:r>
      <w:r w:rsidRPr="00B80CF4">
        <w:t xml:space="preserve">., </w:t>
      </w:r>
      <w:proofErr w:type="spellStart"/>
      <w:r w:rsidRPr="00B80CF4">
        <w:rPr>
          <w:i/>
          <w:iCs/>
        </w:rPr>
        <w:t>Хлобыстова</w:t>
      </w:r>
      <w:proofErr w:type="spellEnd"/>
      <w:r w:rsidRPr="00B80CF4">
        <w:rPr>
          <w:i/>
          <w:iCs/>
        </w:rPr>
        <w:t xml:space="preserve"> И.Ю</w:t>
      </w:r>
      <w:r w:rsidRPr="00B80CF4">
        <w:t>. Информатика и ИКТ: Практикум для профессий и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t>специальностей естественно</w:t>
      </w:r>
      <w:r w:rsidR="006840F7">
        <w:t xml:space="preserve"> </w:t>
      </w:r>
      <w:r w:rsidRPr="00B80CF4">
        <w:t>-</w:t>
      </w:r>
      <w:r w:rsidR="006840F7">
        <w:t xml:space="preserve"> </w:t>
      </w:r>
      <w:r w:rsidRPr="00B80CF4">
        <w:t>научного и гуманитарного профилей. — М., 2014.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r w:rsidRPr="00B80CF4">
        <w:rPr>
          <w:i/>
          <w:iCs/>
        </w:rPr>
        <w:t>Шевцова А.М.</w:t>
      </w:r>
      <w:r w:rsidRPr="00B80CF4">
        <w:t xml:space="preserve">, </w:t>
      </w:r>
      <w:proofErr w:type="spellStart"/>
      <w:r w:rsidRPr="00B80CF4">
        <w:rPr>
          <w:i/>
          <w:iCs/>
        </w:rPr>
        <w:t>Пантюхин</w:t>
      </w:r>
      <w:proofErr w:type="spellEnd"/>
      <w:r w:rsidRPr="00B80CF4">
        <w:rPr>
          <w:i/>
          <w:iCs/>
        </w:rPr>
        <w:t xml:space="preserve"> П. Я. </w:t>
      </w:r>
      <w:r w:rsidRPr="00B80CF4">
        <w:t>Введение в автоматизированное проектирование: учеб.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gramStart"/>
      <w:r w:rsidRPr="00B80CF4">
        <w:t>п</w:t>
      </w:r>
      <w:proofErr w:type="gramEnd"/>
      <w:r w:rsidR="006840F7">
        <w:t xml:space="preserve">особие с приложением на компакт - </w:t>
      </w:r>
      <w:r w:rsidRPr="00B80CF4">
        <w:t>диске учебной версии системы АДЕМ. — М., 2011.</w:t>
      </w:r>
    </w:p>
    <w:p w:rsidR="00AE5ADD" w:rsidRDefault="00AE5ADD" w:rsidP="00AE5ADD">
      <w:pPr>
        <w:autoSpaceDE w:val="0"/>
        <w:autoSpaceDN w:val="0"/>
        <w:adjustRightInd w:val="0"/>
      </w:pPr>
    </w:p>
    <w:p w:rsidR="00B80CF4" w:rsidRPr="00B80CF4" w:rsidRDefault="00B80CF4" w:rsidP="00AE5ADD">
      <w:pPr>
        <w:autoSpaceDE w:val="0"/>
        <w:autoSpaceDN w:val="0"/>
        <w:adjustRightInd w:val="0"/>
        <w:rPr>
          <w:b/>
        </w:rPr>
      </w:pPr>
      <w:r w:rsidRPr="00B80CF4">
        <w:rPr>
          <w:b/>
        </w:rPr>
        <w:t>Интернет-ресурсы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www.fcior.edu.ru</w:t>
      </w:r>
      <w:proofErr w:type="spellEnd"/>
      <w:r w:rsidRPr="00B80CF4">
        <w:t xml:space="preserve"> (Федеральный центр информационно-образовательных ресурсов — ФЦИОР).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school-collection</w:t>
      </w:r>
      <w:proofErr w:type="spellEnd"/>
      <w:r w:rsidRPr="00B80CF4">
        <w:t xml:space="preserve">. </w:t>
      </w:r>
      <w:proofErr w:type="spellStart"/>
      <w:r w:rsidRPr="00B80CF4">
        <w:t>edu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(Единая коллекция цифровых образовательных ресурсов).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intuit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>/</w:t>
      </w:r>
      <w:proofErr w:type="spellStart"/>
      <w:r w:rsidRPr="00B80CF4">
        <w:t>studies</w:t>
      </w:r>
      <w:proofErr w:type="spellEnd"/>
      <w:r w:rsidRPr="00B80CF4">
        <w:t>/</w:t>
      </w:r>
      <w:proofErr w:type="spellStart"/>
      <w:r w:rsidRPr="00B80CF4">
        <w:t>courses</w:t>
      </w:r>
      <w:proofErr w:type="spellEnd"/>
      <w:r w:rsidRPr="00B80CF4">
        <w:t xml:space="preserve"> (Открытые </w:t>
      </w:r>
      <w:proofErr w:type="gramStart"/>
      <w:r w:rsidRPr="00B80CF4">
        <w:t>интернет-курсы</w:t>
      </w:r>
      <w:proofErr w:type="gramEnd"/>
      <w:r w:rsidRPr="00B80CF4">
        <w:t xml:space="preserve"> «</w:t>
      </w:r>
      <w:proofErr w:type="spellStart"/>
      <w:r w:rsidRPr="00B80CF4">
        <w:t>Интуит</w:t>
      </w:r>
      <w:proofErr w:type="spellEnd"/>
      <w:r w:rsidRPr="00B80CF4">
        <w:t>» по курсу «Информатика»).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lms</w:t>
      </w:r>
      <w:proofErr w:type="spellEnd"/>
      <w:r w:rsidRPr="00B80CF4">
        <w:t xml:space="preserve">. </w:t>
      </w:r>
      <w:proofErr w:type="spellStart"/>
      <w:r w:rsidRPr="00B80CF4">
        <w:t>iite</w:t>
      </w:r>
      <w:proofErr w:type="spellEnd"/>
      <w:r w:rsidRPr="00B80CF4">
        <w:t xml:space="preserve">. </w:t>
      </w:r>
      <w:proofErr w:type="spellStart"/>
      <w:r w:rsidRPr="00B80CF4">
        <w:t>unesco</w:t>
      </w:r>
      <w:proofErr w:type="spellEnd"/>
      <w:r w:rsidRPr="00B80CF4">
        <w:t xml:space="preserve">. </w:t>
      </w:r>
      <w:proofErr w:type="spellStart"/>
      <w:r w:rsidRPr="00B80CF4">
        <w:t>org</w:t>
      </w:r>
      <w:proofErr w:type="spellEnd"/>
      <w:r w:rsidRPr="00B80CF4">
        <w:t xml:space="preserve"> (Открытые электронные курсы «ИИТО ЮНЕСКО» по информационным технологиям).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gramStart"/>
      <w:r w:rsidRPr="00B80CF4">
        <w:t xml:space="preserve">http://ru. </w:t>
      </w:r>
      <w:proofErr w:type="spellStart"/>
      <w:r w:rsidRPr="00B80CF4">
        <w:t>iite</w:t>
      </w:r>
      <w:proofErr w:type="spellEnd"/>
      <w:r w:rsidRPr="00B80CF4">
        <w:t xml:space="preserve">. </w:t>
      </w:r>
      <w:proofErr w:type="spellStart"/>
      <w:r w:rsidRPr="00B80CF4">
        <w:t>unesco</w:t>
      </w:r>
      <w:proofErr w:type="spellEnd"/>
      <w:r w:rsidRPr="00B80CF4">
        <w:t xml:space="preserve">. </w:t>
      </w:r>
      <w:proofErr w:type="spellStart"/>
      <w:r w:rsidRPr="00B80CF4">
        <w:t>org</w:t>
      </w:r>
      <w:proofErr w:type="spellEnd"/>
      <w:r w:rsidRPr="00B80CF4">
        <w:t>/</w:t>
      </w:r>
      <w:proofErr w:type="spellStart"/>
      <w:r w:rsidRPr="00B80CF4">
        <w:t>publications</w:t>
      </w:r>
      <w:proofErr w:type="spellEnd"/>
      <w:r w:rsidRPr="00B80CF4">
        <w:t xml:space="preserve"> (Открытая электронная библиотека «ИИТО ЮНЕ-</w:t>
      </w:r>
      <w:proofErr w:type="gramEnd"/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gramStart"/>
      <w:r w:rsidRPr="00B80CF4">
        <w:t>СКО» по ИКТ в образовании).</w:t>
      </w:r>
      <w:proofErr w:type="gramEnd"/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proofErr w:type="gramStart"/>
      <w:r w:rsidRPr="00B80CF4">
        <w:t>www.megabook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</w:t>
      </w:r>
      <w:proofErr w:type="spellStart"/>
      <w:r w:rsidRPr="00B80CF4">
        <w:t>Мегаэнциклопедия</w:t>
      </w:r>
      <w:proofErr w:type="spellEnd"/>
      <w:r w:rsidRPr="00B80CF4">
        <w:t xml:space="preserve"> Кирилла и </w:t>
      </w:r>
      <w:proofErr w:type="spellStart"/>
      <w:r w:rsidRPr="00B80CF4">
        <w:t>Мефодия</w:t>
      </w:r>
      <w:proofErr w:type="spellEnd"/>
      <w:r w:rsidRPr="00B80CF4">
        <w:t>, разделы «Наука / Математика.</w:t>
      </w:r>
      <w:proofErr w:type="gramEnd"/>
      <w:r>
        <w:t xml:space="preserve"> </w:t>
      </w:r>
      <w:proofErr w:type="gramStart"/>
      <w:r w:rsidRPr="00B80CF4">
        <w:t>Кибернетика» и «Техника / Компьютеры и Интернет»).</w:t>
      </w:r>
      <w:proofErr w:type="gramEnd"/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lastRenderedPageBreak/>
        <w:t>www</w:t>
      </w:r>
      <w:proofErr w:type="spellEnd"/>
      <w:r w:rsidRPr="00B80CF4">
        <w:t xml:space="preserve">. </w:t>
      </w:r>
      <w:proofErr w:type="spellStart"/>
      <w:r w:rsidRPr="00B80CF4">
        <w:t>ict</w:t>
      </w:r>
      <w:proofErr w:type="spellEnd"/>
      <w:r w:rsidRPr="00B80CF4">
        <w:t xml:space="preserve">. </w:t>
      </w:r>
      <w:proofErr w:type="spellStart"/>
      <w:r w:rsidRPr="00B80CF4">
        <w:t>edu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(портал «Информационно-коммуникационные технологии в образовании»).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digital-edu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(Справочник образовательных ресурсов «Портал цифрового образования»).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window</w:t>
      </w:r>
      <w:proofErr w:type="spellEnd"/>
      <w:r w:rsidRPr="00B80CF4">
        <w:t xml:space="preserve">. </w:t>
      </w:r>
      <w:proofErr w:type="spellStart"/>
      <w:r w:rsidRPr="00B80CF4">
        <w:t>edu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(Единое окно доступа к образовательным ресурсам Российской Федерации).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freeschool</w:t>
      </w:r>
      <w:proofErr w:type="spellEnd"/>
      <w:r w:rsidRPr="00B80CF4">
        <w:t xml:space="preserve">. </w:t>
      </w:r>
      <w:proofErr w:type="spellStart"/>
      <w:r w:rsidRPr="00B80CF4">
        <w:t>altlinux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(портал Свободного программного обеспечения).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heap</w:t>
      </w:r>
      <w:proofErr w:type="spellEnd"/>
      <w:r w:rsidRPr="00B80CF4">
        <w:t xml:space="preserve">. </w:t>
      </w:r>
      <w:proofErr w:type="spellStart"/>
      <w:r w:rsidRPr="00B80CF4">
        <w:t>altlinux</w:t>
      </w:r>
      <w:proofErr w:type="spellEnd"/>
      <w:r w:rsidRPr="00B80CF4">
        <w:t xml:space="preserve">. </w:t>
      </w:r>
      <w:proofErr w:type="spellStart"/>
      <w:r w:rsidRPr="00B80CF4">
        <w:t>org</w:t>
      </w:r>
      <w:proofErr w:type="spellEnd"/>
      <w:r w:rsidRPr="00B80CF4">
        <w:t>/</w:t>
      </w:r>
      <w:proofErr w:type="spellStart"/>
      <w:r w:rsidRPr="00B80CF4">
        <w:t>issues</w:t>
      </w:r>
      <w:proofErr w:type="spellEnd"/>
      <w:r w:rsidRPr="00B80CF4">
        <w:t>/</w:t>
      </w:r>
      <w:proofErr w:type="spellStart"/>
      <w:r w:rsidRPr="00B80CF4">
        <w:t>textbooks</w:t>
      </w:r>
      <w:proofErr w:type="spellEnd"/>
      <w:r w:rsidRPr="00B80CF4">
        <w:t xml:space="preserve"> (учебники и пособия по </w:t>
      </w:r>
      <w:proofErr w:type="spellStart"/>
      <w:r w:rsidRPr="00B80CF4">
        <w:t>Linux</w:t>
      </w:r>
      <w:proofErr w:type="spellEnd"/>
      <w:r w:rsidRPr="00B80CF4">
        <w:t>).</w:t>
      </w:r>
    </w:p>
    <w:p w:rsidR="00B80CF4" w:rsidRDefault="00B80CF4" w:rsidP="00B80CF4">
      <w:pPr>
        <w:autoSpaceDE w:val="0"/>
        <w:autoSpaceDN w:val="0"/>
        <w:adjustRightInd w:val="0"/>
        <w:jc w:val="both"/>
      </w:pPr>
      <w:proofErr w:type="gramStart"/>
      <w:r w:rsidRPr="00B80CF4">
        <w:rPr>
          <w:lang w:val="en-US"/>
        </w:rPr>
        <w:t>www</w:t>
      </w:r>
      <w:proofErr w:type="gramEnd"/>
      <w:r w:rsidRPr="00B80CF4">
        <w:t xml:space="preserve">. </w:t>
      </w:r>
      <w:proofErr w:type="gramStart"/>
      <w:r w:rsidRPr="00B80CF4">
        <w:rPr>
          <w:lang w:val="en-US"/>
        </w:rPr>
        <w:t>books</w:t>
      </w:r>
      <w:proofErr w:type="gramEnd"/>
      <w:r w:rsidRPr="00B80CF4">
        <w:t xml:space="preserve">. </w:t>
      </w:r>
      <w:proofErr w:type="spellStart"/>
      <w:proofErr w:type="gramStart"/>
      <w:r w:rsidRPr="00B80CF4">
        <w:rPr>
          <w:lang w:val="en-US"/>
        </w:rPr>
        <w:t>altlinux</w:t>
      </w:r>
      <w:proofErr w:type="spellEnd"/>
      <w:proofErr w:type="gramEnd"/>
      <w:r w:rsidRPr="00B80CF4">
        <w:t xml:space="preserve">. </w:t>
      </w:r>
      <w:proofErr w:type="spellStart"/>
      <w:proofErr w:type="gramStart"/>
      <w:r w:rsidRPr="00B80CF4">
        <w:rPr>
          <w:lang w:val="en-US"/>
        </w:rPr>
        <w:t>ru</w:t>
      </w:r>
      <w:proofErr w:type="spellEnd"/>
      <w:r w:rsidRPr="00B80CF4">
        <w:t>/</w:t>
      </w:r>
      <w:proofErr w:type="spellStart"/>
      <w:r w:rsidRPr="00B80CF4">
        <w:rPr>
          <w:lang w:val="en-US"/>
        </w:rPr>
        <w:t>altlibrary</w:t>
      </w:r>
      <w:proofErr w:type="spellEnd"/>
      <w:r w:rsidRPr="00B80CF4">
        <w:t>/</w:t>
      </w:r>
      <w:proofErr w:type="spellStart"/>
      <w:r w:rsidRPr="00B80CF4">
        <w:rPr>
          <w:lang w:val="en-US"/>
        </w:rPr>
        <w:t>openoffice</w:t>
      </w:r>
      <w:proofErr w:type="spellEnd"/>
      <w:proofErr w:type="gramEnd"/>
      <w:r w:rsidRPr="00B80CF4">
        <w:t xml:space="preserve"> (электронная книга «О</w:t>
      </w:r>
      <w:proofErr w:type="spellStart"/>
      <w:r w:rsidRPr="00B80CF4">
        <w:rPr>
          <w:lang w:val="en-US"/>
        </w:rPr>
        <w:t>penOffice</w:t>
      </w:r>
      <w:proofErr w:type="spellEnd"/>
      <w:r w:rsidRPr="00B80CF4">
        <w:t xml:space="preserve">. </w:t>
      </w:r>
      <w:proofErr w:type="gramStart"/>
      <w:r w:rsidRPr="00B80CF4">
        <w:rPr>
          <w:lang w:val="en-US"/>
        </w:rPr>
        <w:t>org</w:t>
      </w:r>
      <w:proofErr w:type="gramEnd"/>
      <w:r w:rsidRPr="00B80CF4">
        <w:t>: Теория</w:t>
      </w:r>
      <w:r>
        <w:t xml:space="preserve">  </w:t>
      </w:r>
      <w:r w:rsidRPr="00B80CF4">
        <w:t>и практика»).</w:t>
      </w:r>
    </w:p>
    <w:p w:rsidR="004A4A6B" w:rsidRDefault="004A4A6B" w:rsidP="00B80CF4">
      <w:pPr>
        <w:autoSpaceDE w:val="0"/>
        <w:autoSpaceDN w:val="0"/>
        <w:adjustRightInd w:val="0"/>
        <w:jc w:val="both"/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3B753C" w:rsidRDefault="003B753C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</w:p>
    <w:p w:rsidR="00AE5ADD" w:rsidRDefault="00AE5ADD" w:rsidP="00AE5ADD"/>
    <w:p w:rsidR="00AE5ADD" w:rsidRDefault="00AE5ADD" w:rsidP="00AE5ADD"/>
    <w:p w:rsidR="00D727D8" w:rsidRPr="00AE5ADD" w:rsidRDefault="00D727D8" w:rsidP="00AE5ADD"/>
    <w:p w:rsidR="004A4A6B" w:rsidRPr="00CB65FB" w:rsidRDefault="00D727D8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6</w:t>
      </w:r>
      <w:r w:rsidR="004A4A6B" w:rsidRPr="00CB65FB">
        <w:rPr>
          <w:b/>
          <w:bCs/>
          <w:caps/>
        </w:rPr>
        <w:t xml:space="preserve">. Контроль и оценка результатов освоения </w:t>
      </w:r>
      <w:r w:rsidR="000819F5">
        <w:rPr>
          <w:b/>
          <w:bCs/>
          <w:caps/>
        </w:rPr>
        <w:t>предмета</w:t>
      </w:r>
    </w:p>
    <w:p w:rsidR="004A4A6B" w:rsidRDefault="004A4A6B" w:rsidP="004A4A6B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CB65FB">
              <w:rPr>
                <w:b/>
                <w:bCs/>
              </w:rPr>
              <w:t>метапредметные</w:t>
            </w:r>
            <w:proofErr w:type="spellEnd"/>
            <w:r w:rsidRPr="00CB65FB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105B9E" w:rsidRDefault="00B332B7" w:rsidP="00105B9E">
            <w:pPr>
              <w:autoSpaceDE w:val="0"/>
              <w:autoSpaceDN w:val="0"/>
              <w:adjustRightInd w:val="0"/>
              <w:ind w:hanging="2"/>
              <w:rPr>
                <w:b/>
                <w:bCs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  <w:p w:rsidR="00105B9E" w:rsidRDefault="00105B9E" w:rsidP="00105B9E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i/>
                <w:sz w:val="20"/>
                <w:szCs w:val="20"/>
              </w:rPr>
              <w:t xml:space="preserve"> Показатели формулируются для каждого результата в соответствии с представленными выше требованиями 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</w:p>
        </w:tc>
        <w:tc>
          <w:tcPr>
            <w:tcW w:w="2700" w:type="dxa"/>
          </w:tcPr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  <w:p w:rsidR="00105B9E" w:rsidRPr="00CB65FB" w:rsidRDefault="00105B9E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i/>
                <w:sz w:val="20"/>
                <w:szCs w:val="20"/>
              </w:rPr>
              <w:t>Указываются методы и формы, установленные Положением о текущем контроле и промежуточной аттестации</w:t>
            </w:r>
          </w:p>
        </w:tc>
      </w:tr>
      <w:tr w:rsidR="00B332B7" w:rsidRPr="00CB65FB" w:rsidTr="008150BF">
        <w:tc>
          <w:tcPr>
            <w:tcW w:w="9900" w:type="dxa"/>
            <w:gridSpan w:val="3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C3426" w:rsidP="0018358C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proofErr w:type="spellStart"/>
            <w:r>
              <w:t>С</w:t>
            </w:r>
            <w:r w:rsidR="00B332B7" w:rsidRPr="000E41C9">
              <w:t>формированность</w:t>
            </w:r>
            <w:proofErr w:type="spellEnd"/>
            <w:r w:rsidR="00B332B7" w:rsidRPr="000E41C9">
              <w:t xml:space="preserve"> представлений о роли информации и информационных</w:t>
            </w:r>
            <w:r w:rsidR="00B332B7">
              <w:t xml:space="preserve"> </w:t>
            </w:r>
            <w:r w:rsidR="00B332B7" w:rsidRPr="000E41C9">
              <w:t xml:space="preserve">процессов в окружающем мире; </w:t>
            </w:r>
          </w:p>
        </w:tc>
        <w:tc>
          <w:tcPr>
            <w:tcW w:w="4161" w:type="dxa"/>
          </w:tcPr>
          <w:p w:rsidR="003334A2" w:rsidRPr="00D75847" w:rsidRDefault="003334A2" w:rsidP="003334A2">
            <w:pPr>
              <w:jc w:val="both"/>
            </w:pPr>
            <w:r w:rsidRPr="003334A2">
              <w:rPr>
                <w:u w:val="single"/>
              </w:rPr>
              <w:t>Объяснять</w:t>
            </w:r>
            <w:r w:rsidRPr="00D75847">
              <w:t xml:space="preserve"> различные подходы к определению понятия «информация»</w:t>
            </w:r>
            <w:r w:rsidR="00AE5ADD">
              <w:t>.</w:t>
            </w:r>
          </w:p>
          <w:p w:rsidR="003334A2" w:rsidRPr="00D75847" w:rsidRDefault="003334A2" w:rsidP="003334A2">
            <w:pPr>
              <w:jc w:val="both"/>
            </w:pPr>
            <w:r w:rsidRPr="003334A2">
              <w:rPr>
                <w:u w:val="single"/>
              </w:rPr>
              <w:t>Различать</w:t>
            </w:r>
            <w:r w:rsidRPr="00D75847">
              <w:t xml:space="preserve"> методы измерения количества информации: вероятностный и алфавитный. Единицы измерения информации</w:t>
            </w:r>
            <w:r w:rsidR="00AE5ADD">
              <w:t>.</w:t>
            </w:r>
          </w:p>
          <w:p w:rsidR="00B332B7" w:rsidRPr="002A1013" w:rsidRDefault="003334A2" w:rsidP="00742A1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3334A2">
              <w:rPr>
                <w:u w:val="single"/>
              </w:rPr>
              <w:t>Оценивать</w:t>
            </w:r>
            <w:r w:rsidRPr="00D75847">
              <w:t xml:space="preserve"> достоверность информации, сопоставляя различные источники</w:t>
            </w:r>
            <w:r w:rsidR="00AE5ADD">
              <w:t>.</w:t>
            </w:r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</w:t>
            </w:r>
            <w:r w:rsidR="004904AE">
              <w:rPr>
                <w:sz w:val="20"/>
                <w:szCs w:val="20"/>
              </w:rPr>
              <w:t>.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навыками алгоритмического мышления и понимание методов формального описания алгоритмов</w:t>
            </w:r>
            <w:r w:rsidR="00AE5ADD">
              <w:t>;</w:t>
            </w:r>
          </w:p>
        </w:tc>
        <w:tc>
          <w:tcPr>
            <w:tcW w:w="4161" w:type="dxa"/>
          </w:tcPr>
          <w:p w:rsidR="00B332B7" w:rsidRDefault="003334A2" w:rsidP="003334A2">
            <w:pPr>
              <w:autoSpaceDE w:val="0"/>
              <w:autoSpaceDN w:val="0"/>
              <w:adjustRightInd w:val="0"/>
              <w:ind w:hanging="2"/>
            </w:pPr>
            <w:r w:rsidRPr="003334A2">
              <w:rPr>
                <w:u w:val="single"/>
              </w:rPr>
              <w:t>Использова</w:t>
            </w:r>
            <w:r>
              <w:rPr>
                <w:u w:val="single"/>
              </w:rPr>
              <w:t>ть</w:t>
            </w:r>
            <w:r w:rsidRPr="00D75847">
              <w:t xml:space="preserve"> алгоритм</w:t>
            </w:r>
            <w:r>
              <w:t>ы</w:t>
            </w:r>
            <w:r w:rsidRPr="00D75847">
              <w:t xml:space="preserve"> как модели автоматизации деятельности</w:t>
            </w:r>
            <w:r w:rsidR="00AE5ADD">
              <w:t>.</w:t>
            </w:r>
          </w:p>
          <w:p w:rsidR="00742A1D" w:rsidRPr="00CB65FB" w:rsidRDefault="00742A1D" w:rsidP="003334A2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Использовать</w:t>
            </w:r>
            <w:r w:rsidRPr="00D75847">
              <w:t xml:space="preserve"> готовые информационные модели, оценивать их соответствие реальному объекту и целям моделирования</w:t>
            </w:r>
            <w:r w:rsidR="00AE5ADD">
              <w:t>.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</w:t>
            </w:r>
            <w:r w:rsidR="00662504">
              <w:rPr>
                <w:sz w:val="20"/>
                <w:szCs w:val="20"/>
              </w:rPr>
              <w:t>.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знанием основных алгоритмических</w:t>
            </w:r>
            <w:r>
              <w:t xml:space="preserve"> </w:t>
            </w:r>
            <w:r w:rsidRPr="000E41C9">
              <w:t>конструкций</w:t>
            </w:r>
            <w:r w:rsidR="00AE5ADD">
              <w:t>;</w:t>
            </w:r>
          </w:p>
        </w:tc>
        <w:tc>
          <w:tcPr>
            <w:tcW w:w="4161" w:type="dxa"/>
          </w:tcPr>
          <w:p w:rsidR="003334A2" w:rsidRDefault="003334A2" w:rsidP="003334A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3334A2">
              <w:rPr>
                <w:u w:val="single"/>
              </w:rPr>
              <w:t>Оценивать</w:t>
            </w:r>
            <w:r w:rsidRPr="00D75847">
              <w:t xml:space="preserve"> достоверность информации, сопоставляя различные источники</w:t>
            </w:r>
            <w:r w:rsidR="00AE5ADD">
              <w:t>.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</w:t>
            </w:r>
            <w:r w:rsidR="004904AE">
              <w:rPr>
                <w:sz w:val="20"/>
                <w:szCs w:val="20"/>
              </w:rPr>
              <w:t>.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B332B7" w:rsidP="00B332B7">
            <w:pPr>
              <w:autoSpaceDE w:val="0"/>
              <w:autoSpaceDN w:val="0"/>
              <w:adjustRightInd w:val="0"/>
              <w:jc w:val="both"/>
            </w:pPr>
            <w:r w:rsidRPr="000E41C9">
              <w:t>умение анализировать алгоритмы;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3334A2" w:rsidRDefault="003334A2" w:rsidP="003334A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3334A2">
              <w:rPr>
                <w:u w:val="single"/>
              </w:rPr>
              <w:t>Оценивать</w:t>
            </w:r>
            <w:r w:rsidRPr="00D75847">
              <w:t xml:space="preserve"> достоверность информации, сопоставляя различные источники</w:t>
            </w:r>
            <w:r w:rsidR="00AE5ADD">
              <w:t>.</w:t>
            </w:r>
          </w:p>
          <w:p w:rsidR="00B332B7" w:rsidRPr="00CB65FB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  <w:r w:rsidR="00AE5ADD">
              <w:t>.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</w:t>
            </w:r>
            <w:r w:rsidR="00662504">
              <w:rPr>
                <w:sz w:val="20"/>
                <w:szCs w:val="20"/>
              </w:rPr>
              <w:t>.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использование готовых прикладных компьютерных программ по профилю</w:t>
            </w:r>
            <w:r>
              <w:t xml:space="preserve"> </w:t>
            </w:r>
            <w:r w:rsidRPr="000E41C9">
              <w:t>подготовки;</w:t>
            </w:r>
          </w:p>
        </w:tc>
        <w:tc>
          <w:tcPr>
            <w:tcW w:w="4161" w:type="dxa"/>
          </w:tcPr>
          <w:p w:rsidR="00B332B7" w:rsidRPr="00CB65FB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  <w:r w:rsidR="00AE5ADD">
              <w:t>.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</w:t>
            </w:r>
            <w:r w:rsidR="00662504">
              <w:rPr>
                <w:sz w:val="20"/>
                <w:szCs w:val="20"/>
              </w:rPr>
              <w:t>.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B332B7" w:rsidP="00B332B7">
            <w:pPr>
              <w:autoSpaceDE w:val="0"/>
              <w:autoSpaceDN w:val="0"/>
              <w:adjustRightInd w:val="0"/>
              <w:jc w:val="both"/>
            </w:pPr>
            <w:r w:rsidRPr="000E41C9">
              <w:t>владение способами представления, хранения и обработки данных на компьютере;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B332B7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Распознавать</w:t>
            </w:r>
            <w:r w:rsidRPr="00D75847">
              <w:t xml:space="preserve"> информационные процессы в различных системах</w:t>
            </w:r>
            <w:r w:rsidR="00AE5ADD">
              <w:t>.</w:t>
            </w:r>
          </w:p>
          <w:p w:rsidR="00742A1D" w:rsidRPr="00CB65FB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Представлять</w:t>
            </w:r>
            <w:r w:rsidRPr="00D75847">
              <w:t xml:space="preserve"> числовую информацию различными способами</w:t>
            </w:r>
            <w:r w:rsidR="00AE5ADD">
              <w:t xml:space="preserve"> </w:t>
            </w:r>
            <w:r w:rsidRPr="00D75847">
              <w:t>(таблица, массив, график, диаграмма)</w:t>
            </w:r>
            <w:r w:rsidR="00AE5ADD">
              <w:t>.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</w:t>
            </w:r>
            <w:r w:rsidR="00662504">
              <w:rPr>
                <w:sz w:val="20"/>
                <w:szCs w:val="20"/>
              </w:rPr>
              <w:t>.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компьютерными средствами представления и анализа данных в</w:t>
            </w:r>
            <w:r>
              <w:t xml:space="preserve"> </w:t>
            </w:r>
            <w:r w:rsidRPr="000E41C9">
              <w:lastRenderedPageBreak/>
              <w:t>электронных таблицах;</w:t>
            </w:r>
          </w:p>
        </w:tc>
        <w:tc>
          <w:tcPr>
            <w:tcW w:w="4161" w:type="dxa"/>
          </w:tcPr>
          <w:p w:rsidR="00B332B7" w:rsidRPr="00CB65FB" w:rsidRDefault="003334A2" w:rsidP="00662504">
            <w:pPr>
              <w:autoSpaceDE w:val="0"/>
              <w:autoSpaceDN w:val="0"/>
              <w:adjustRightInd w:val="0"/>
              <w:ind w:hanging="2"/>
            </w:pPr>
            <w:r w:rsidRPr="003334A2">
              <w:rPr>
                <w:u w:val="single"/>
              </w:rPr>
              <w:lastRenderedPageBreak/>
              <w:t>Анализирует</w:t>
            </w:r>
            <w:r>
              <w:t xml:space="preserve"> </w:t>
            </w:r>
            <w:r w:rsidRPr="00D75847">
              <w:t xml:space="preserve"> наиболее распространенны</w:t>
            </w:r>
            <w:r>
              <w:t>е</w:t>
            </w:r>
            <w:r w:rsidRPr="00D75847">
              <w:t xml:space="preserve"> средств</w:t>
            </w:r>
            <w:r>
              <w:t>а</w:t>
            </w:r>
            <w:r w:rsidRPr="00D75847">
              <w:t xml:space="preserve"> автоматизации информационной </w:t>
            </w:r>
            <w:r w:rsidRPr="00D75847">
              <w:lastRenderedPageBreak/>
              <w:t>деятельности</w:t>
            </w:r>
            <w:r w:rsidR="00AE5ADD">
              <w:t xml:space="preserve">  </w:t>
            </w:r>
            <w:r w:rsidRPr="00D75847">
              <w:t>(текстовых редакторов,</w:t>
            </w:r>
            <w:r w:rsidR="00662504">
              <w:t xml:space="preserve"> </w:t>
            </w:r>
            <w:r w:rsidRPr="00D75847">
              <w:t>текстовых процессоров,</w:t>
            </w:r>
            <w:r w:rsidR="00662504">
              <w:t xml:space="preserve"> </w:t>
            </w:r>
            <w:r w:rsidRPr="00D75847">
              <w:t xml:space="preserve"> графических редакторов, </w:t>
            </w:r>
            <w:r w:rsidR="00662504">
              <w:t xml:space="preserve"> </w:t>
            </w:r>
            <w:r w:rsidRPr="00D75847">
              <w:t xml:space="preserve">электронных таблиц, </w:t>
            </w:r>
            <w:r w:rsidR="00662504">
              <w:t xml:space="preserve"> </w:t>
            </w:r>
            <w:r w:rsidRPr="00D75847">
              <w:t>баз данных, компьютерных сетей</w:t>
            </w:r>
            <w:r w:rsidR="00662504">
              <w:t>).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</w:t>
            </w:r>
            <w:r>
              <w:rPr>
                <w:sz w:val="20"/>
                <w:szCs w:val="20"/>
              </w:rPr>
              <w:lastRenderedPageBreak/>
              <w:t xml:space="preserve">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</w:t>
            </w:r>
            <w:r w:rsidR="00662504">
              <w:rPr>
                <w:sz w:val="20"/>
                <w:szCs w:val="20"/>
              </w:rPr>
              <w:t>.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proofErr w:type="spellStart"/>
            <w:r w:rsidRPr="000E41C9">
              <w:lastRenderedPageBreak/>
              <w:t>сформированность</w:t>
            </w:r>
            <w:proofErr w:type="spellEnd"/>
            <w:r w:rsidRPr="000E41C9">
              <w:t xml:space="preserve"> представлений о базах данных и простейших средствах</w:t>
            </w:r>
            <w:r>
              <w:t xml:space="preserve"> </w:t>
            </w:r>
            <w:r w:rsidRPr="000E41C9">
              <w:t>управления ими;</w:t>
            </w:r>
          </w:p>
        </w:tc>
        <w:tc>
          <w:tcPr>
            <w:tcW w:w="4161" w:type="dxa"/>
          </w:tcPr>
          <w:p w:rsidR="00B332B7" w:rsidRDefault="003334A2" w:rsidP="008150BF">
            <w:pPr>
              <w:autoSpaceDE w:val="0"/>
              <w:autoSpaceDN w:val="0"/>
              <w:adjustRightInd w:val="0"/>
              <w:ind w:hanging="2"/>
            </w:pPr>
            <w:r w:rsidRPr="003334A2">
              <w:rPr>
                <w:u w:val="single"/>
              </w:rPr>
              <w:t>Анализирует</w:t>
            </w:r>
            <w:r>
              <w:t xml:space="preserve"> </w:t>
            </w:r>
            <w:r w:rsidRPr="00D75847">
              <w:t xml:space="preserve"> наиболее распространенны</w:t>
            </w:r>
            <w:r>
              <w:t>е</w:t>
            </w:r>
            <w:r w:rsidRPr="00D75847">
              <w:t xml:space="preserve"> средств</w:t>
            </w:r>
            <w:r>
              <w:t>а</w:t>
            </w:r>
            <w:r w:rsidRPr="00D75847">
              <w:t xml:space="preserve"> автоматизации информационной деятельности</w:t>
            </w:r>
            <w:r w:rsidR="00662504">
              <w:t>.</w:t>
            </w:r>
          </w:p>
          <w:p w:rsidR="00742A1D" w:rsidRPr="00CB65FB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  <w:r w:rsidR="00662504">
              <w:t>.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</w:t>
            </w:r>
            <w:r w:rsidR="00662504">
              <w:rPr>
                <w:sz w:val="20"/>
                <w:szCs w:val="20"/>
              </w:rPr>
              <w:t>.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представлений о </w:t>
            </w:r>
            <w:proofErr w:type="spellStart"/>
            <w:r w:rsidRPr="000E41C9">
              <w:t>компьютерно</w:t>
            </w:r>
            <w:proofErr w:type="spellEnd"/>
            <w:r w:rsidR="00AE5ADD">
              <w:t xml:space="preserve"> </w:t>
            </w:r>
            <w:r w:rsidRPr="000E41C9">
              <w:t>-</w:t>
            </w:r>
            <w:r w:rsidR="00AE5ADD">
              <w:t xml:space="preserve"> </w:t>
            </w:r>
            <w:r w:rsidRPr="000E41C9">
              <w:t>математических моделях</w:t>
            </w:r>
            <w:r>
              <w:t xml:space="preserve"> </w:t>
            </w:r>
            <w:r w:rsidRPr="000E41C9">
              <w:t>и необходимости анализа соответствия модели и моделируемого объекта</w:t>
            </w:r>
            <w:r>
              <w:t xml:space="preserve"> </w:t>
            </w:r>
            <w:r w:rsidRPr="000E41C9">
              <w:t>(процесса);</w:t>
            </w:r>
          </w:p>
        </w:tc>
        <w:tc>
          <w:tcPr>
            <w:tcW w:w="4161" w:type="dxa"/>
          </w:tcPr>
          <w:p w:rsidR="00B332B7" w:rsidRDefault="00742A1D" w:rsidP="00742A1D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Использует</w:t>
            </w:r>
            <w:r w:rsidRPr="00D75847">
              <w:t xml:space="preserve"> функции операционных систем</w:t>
            </w:r>
            <w:r w:rsidR="00662504">
              <w:t>.</w:t>
            </w:r>
          </w:p>
          <w:p w:rsidR="00742A1D" w:rsidRPr="00986247" w:rsidRDefault="00742A1D" w:rsidP="00742A1D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Распознавать</w:t>
            </w:r>
            <w:r w:rsidRPr="00D75847">
              <w:t xml:space="preserve"> информационные процессы в различных системах</w:t>
            </w:r>
            <w:r w:rsidR="00662504">
              <w:t>.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</w:t>
            </w:r>
            <w:r w:rsidR="00662504">
              <w:rPr>
                <w:sz w:val="20"/>
                <w:szCs w:val="20"/>
              </w:rPr>
              <w:t>.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типовыми приемами написания программы на алгоритмическом</w:t>
            </w:r>
            <w:r>
              <w:t xml:space="preserve"> </w:t>
            </w:r>
            <w:r w:rsidRPr="000E41C9">
              <w:t>языке для решения стандартной задачи с использованием основных конструкций языка программирования;</w:t>
            </w:r>
          </w:p>
        </w:tc>
        <w:tc>
          <w:tcPr>
            <w:tcW w:w="4161" w:type="dxa"/>
          </w:tcPr>
          <w:p w:rsidR="00B332B7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Назначения</w:t>
            </w:r>
            <w:r w:rsidRPr="00D75847">
              <w:t xml:space="preserve"> и функции операционных систем</w:t>
            </w:r>
            <w:r w:rsidR="00662504">
              <w:t>.</w:t>
            </w:r>
          </w:p>
          <w:p w:rsidR="00742A1D" w:rsidRPr="00986247" w:rsidRDefault="00742A1D" w:rsidP="008150B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Представлять</w:t>
            </w:r>
            <w:r w:rsidRPr="00D75847">
              <w:t xml:space="preserve"> числовую информацию различными способами</w:t>
            </w:r>
            <w:r w:rsidR="00662504">
              <w:t xml:space="preserve"> </w:t>
            </w:r>
            <w:r w:rsidRPr="00D75847">
              <w:t>(таблица, массив, график, диаграмма)</w:t>
            </w:r>
            <w:r w:rsidR="00662504">
              <w:t>.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</w:t>
            </w:r>
            <w:r w:rsidR="00662504">
              <w:rPr>
                <w:sz w:val="20"/>
                <w:szCs w:val="20"/>
              </w:rPr>
              <w:t>.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базовых навыков и умений по соблюдению требований</w:t>
            </w:r>
            <w:r>
              <w:t xml:space="preserve"> </w:t>
            </w:r>
            <w:r w:rsidRPr="000E41C9">
              <w:t>техники безопасности, гигиены и ресурсосбережения при работе со средствами информатизации;</w:t>
            </w:r>
          </w:p>
        </w:tc>
        <w:tc>
          <w:tcPr>
            <w:tcW w:w="4161" w:type="dxa"/>
          </w:tcPr>
          <w:p w:rsidR="00B332B7" w:rsidRPr="00986247" w:rsidRDefault="00742A1D" w:rsidP="008150B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Осуществлять</w:t>
            </w:r>
            <w:r w:rsidRPr="00D75847">
              <w:t xml:space="preserve"> выбор способа представления информации в соответствии с поставленной задачей</w:t>
            </w:r>
            <w:r w:rsidR="00662504">
              <w:t>.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</w:t>
            </w:r>
            <w:r w:rsidR="00662504">
              <w:rPr>
                <w:sz w:val="20"/>
                <w:szCs w:val="20"/>
              </w:rPr>
              <w:t>.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понимание основ правовых аспектов использования компьютерных программ</w:t>
            </w:r>
            <w:r w:rsidR="00662504">
              <w:t xml:space="preserve"> </w:t>
            </w:r>
            <w:r w:rsidRPr="000E41C9">
              <w:t>и прав доступа к глобальным информационным сервисам;</w:t>
            </w:r>
          </w:p>
        </w:tc>
        <w:tc>
          <w:tcPr>
            <w:tcW w:w="4161" w:type="dxa"/>
          </w:tcPr>
          <w:p w:rsidR="00B332B7" w:rsidRPr="00986247" w:rsidRDefault="00742A1D" w:rsidP="008150B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Осуществлять</w:t>
            </w:r>
            <w:r w:rsidRPr="00D75847">
              <w:t xml:space="preserve"> поиск информации в базах данных, компьютерных сетях</w:t>
            </w:r>
            <w:r w:rsidR="00662504">
              <w:t>.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</w:t>
            </w:r>
            <w:r w:rsidR="00662504">
              <w:rPr>
                <w:sz w:val="20"/>
                <w:szCs w:val="20"/>
              </w:rPr>
              <w:t>.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Интернете.</w:t>
            </w:r>
          </w:p>
        </w:tc>
        <w:tc>
          <w:tcPr>
            <w:tcW w:w="4161" w:type="dxa"/>
          </w:tcPr>
          <w:p w:rsidR="00B332B7" w:rsidRPr="00986247" w:rsidRDefault="00742A1D" w:rsidP="008150B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  <w:r w:rsidR="00662504">
              <w:t>.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</w:t>
            </w:r>
            <w:r w:rsidR="00662504">
              <w:rPr>
                <w:sz w:val="20"/>
                <w:szCs w:val="20"/>
              </w:rPr>
              <w:t>.</w:t>
            </w:r>
          </w:p>
        </w:tc>
      </w:tr>
      <w:tr w:rsidR="00B332B7" w:rsidRPr="00CB65FB" w:rsidTr="008150BF">
        <w:tc>
          <w:tcPr>
            <w:tcW w:w="9900" w:type="dxa"/>
            <w:gridSpan w:val="3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18358C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lastRenderedPageBreak/>
              <w:t>умение определять цели, составлять планы деятельности и определять средства, необходимые для их реализации;</w:t>
            </w:r>
          </w:p>
        </w:tc>
        <w:tc>
          <w:tcPr>
            <w:tcW w:w="4161" w:type="dxa"/>
          </w:tcPr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B332B7" w:rsidRPr="00EA61E3" w:rsidRDefault="00B332B7" w:rsidP="0018358C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</w:tc>
        <w:tc>
          <w:tcPr>
            <w:tcW w:w="2700" w:type="dxa"/>
          </w:tcPr>
          <w:p w:rsidR="00900E5C" w:rsidRPr="00547751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00E5C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900E5C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900E5C" w:rsidP="00900E5C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</w:t>
            </w:r>
            <w:r w:rsidR="00662504">
              <w:rPr>
                <w:sz w:val="20"/>
                <w:szCs w:val="20"/>
              </w:rPr>
              <w:t>.</w:t>
            </w:r>
          </w:p>
        </w:tc>
      </w:tr>
      <w:tr w:rsidR="00B332B7" w:rsidRPr="00CB65FB" w:rsidTr="008150BF">
        <w:tc>
          <w:tcPr>
            <w:tcW w:w="3039" w:type="dxa"/>
          </w:tcPr>
          <w:p w:rsidR="0018358C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использование различных видов познавательной деятельности для решения</w:t>
            </w:r>
            <w:r>
              <w:t xml:space="preserve"> </w:t>
            </w:r>
            <w:r w:rsidRPr="000E41C9">
              <w:t>информационных задач, применение основных методов познания</w:t>
            </w:r>
            <w:r>
              <w:t xml:space="preserve"> </w:t>
            </w:r>
            <w:r w:rsidRPr="000E41C9">
              <w:t>(наблюдения, описания, измерения, эксперимента) для организации учебно-исследовательской и проектной деятельности с использованием информационно</w:t>
            </w:r>
            <w:r>
              <w:t>-</w:t>
            </w:r>
            <w:r w:rsidRPr="000E41C9">
              <w:t>коммуникационных технологий;</w:t>
            </w:r>
          </w:p>
          <w:p w:rsidR="00B332B7" w:rsidRPr="00CB65FB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использование различных информационных объектов, с которыми возникает</w:t>
            </w:r>
            <w:r>
              <w:t xml:space="preserve"> </w:t>
            </w:r>
            <w:r w:rsidRPr="000E41C9">
              <w:t>необходимость сталкиваться в профессиональной сфере в изучении явлений</w:t>
            </w:r>
            <w:r>
              <w:t xml:space="preserve"> </w:t>
            </w:r>
            <w:r w:rsidRPr="000E41C9">
              <w:t>и процессов;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  <w:r w:rsidR="00662504">
              <w:t>.</w:t>
            </w:r>
          </w:p>
        </w:tc>
        <w:tc>
          <w:tcPr>
            <w:tcW w:w="2700" w:type="dxa"/>
          </w:tcPr>
          <w:p w:rsidR="00900E5C" w:rsidRPr="00547751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00E5C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900E5C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900E5C" w:rsidP="00900E5C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</w:t>
            </w:r>
            <w:r w:rsidR="00662504">
              <w:rPr>
                <w:sz w:val="20"/>
                <w:szCs w:val="20"/>
              </w:rPr>
              <w:t>.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использование различных источников информации, в том числе электронных</w:t>
            </w:r>
            <w:r>
              <w:t xml:space="preserve"> </w:t>
            </w:r>
            <w:r w:rsidRPr="000E41C9">
              <w:t>библиотек, умение критически оценивать и интерпретировать информацию,</w:t>
            </w:r>
            <w:r>
              <w:t xml:space="preserve"> </w:t>
            </w:r>
            <w:r w:rsidRPr="000E41C9">
              <w:t>получаемую из различных источников, в том числе из сети Интернет;</w:t>
            </w:r>
          </w:p>
        </w:tc>
        <w:tc>
          <w:tcPr>
            <w:tcW w:w="4161" w:type="dxa"/>
          </w:tcPr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  <w:r w:rsidR="00662504">
              <w:t>.</w:t>
            </w:r>
          </w:p>
        </w:tc>
        <w:tc>
          <w:tcPr>
            <w:tcW w:w="2700" w:type="dxa"/>
          </w:tcPr>
          <w:p w:rsidR="00900E5C" w:rsidRPr="00547751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00E5C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900E5C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900E5C" w:rsidP="00900E5C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</w:t>
            </w:r>
            <w:r w:rsidR="00662504">
              <w:rPr>
                <w:sz w:val="20"/>
                <w:szCs w:val="20"/>
              </w:rPr>
              <w:t>.</w:t>
            </w:r>
          </w:p>
        </w:tc>
      </w:tr>
      <w:tr w:rsidR="00B332B7" w:rsidRPr="00CB65FB" w:rsidTr="008150BF">
        <w:tc>
          <w:tcPr>
            <w:tcW w:w="3039" w:type="dxa"/>
          </w:tcPr>
          <w:p w:rsidR="0018358C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умение анализировать и представлять информацию, данную в электронных</w:t>
            </w:r>
            <w:r>
              <w:t xml:space="preserve"> </w:t>
            </w:r>
            <w:r w:rsidRPr="000E41C9">
              <w:t>форматах на компьютере в различных видах;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  <w:r w:rsidR="00662504">
              <w:t>.</w:t>
            </w:r>
          </w:p>
        </w:tc>
        <w:tc>
          <w:tcPr>
            <w:tcW w:w="2700" w:type="dxa"/>
          </w:tcPr>
          <w:p w:rsidR="00900E5C" w:rsidRPr="00547751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00E5C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900E5C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900E5C" w:rsidP="00900E5C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</w:t>
            </w:r>
            <w:r w:rsidR="00662504">
              <w:rPr>
                <w:sz w:val="20"/>
                <w:szCs w:val="20"/>
              </w:rPr>
              <w:t>.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</w:pPr>
            <w:r w:rsidRPr="000E41C9">
              <w:t xml:space="preserve">умение использовать средства информационно-коммуникационных технологий в решении когнитивных, коммуникативных и </w:t>
            </w:r>
            <w:r w:rsidRPr="000E41C9">
              <w:lastRenderedPageBreak/>
              <w:t>организационных задач</w:t>
            </w:r>
            <w:r>
              <w:t xml:space="preserve"> </w:t>
            </w:r>
            <w:r w:rsidRPr="000E41C9">
              <w:t>с соблюдением требований эргономики, техники безопасности, гигиены,</w:t>
            </w:r>
            <w:r>
              <w:t xml:space="preserve"> </w:t>
            </w:r>
            <w:r w:rsidRPr="000E41C9">
              <w:t>ресурсосбережения, правовых и этических норм, норм информационной</w:t>
            </w:r>
            <w:r>
              <w:t xml:space="preserve"> </w:t>
            </w:r>
            <w:r w:rsidRPr="000E41C9">
              <w:t>безопасности;</w:t>
            </w:r>
          </w:p>
        </w:tc>
        <w:tc>
          <w:tcPr>
            <w:tcW w:w="4161" w:type="dxa"/>
          </w:tcPr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lastRenderedPageBreak/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B332B7" w:rsidRP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900E5C" w:rsidRPr="00547751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00E5C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900E5C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900E5C" w:rsidP="00900E5C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</w:t>
            </w:r>
            <w:r w:rsidR="00662504">
              <w:rPr>
                <w:sz w:val="20"/>
                <w:szCs w:val="20"/>
              </w:rPr>
              <w:t>.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</w:pPr>
            <w:r w:rsidRPr="000E41C9">
              <w:lastRenderedPageBreak/>
              <w:t>умение публично представлять результаты собственного исследования, вести</w:t>
            </w:r>
            <w:r>
              <w:t xml:space="preserve"> </w:t>
            </w:r>
            <w:r w:rsidRPr="000E41C9">
              <w:t>дискуссии, доступно и гармонично сочетая содержание и формы представляемой информации средствами информационных и коммуникационных</w:t>
            </w:r>
            <w:r>
              <w:t xml:space="preserve"> </w:t>
            </w:r>
            <w:r w:rsidRPr="000E41C9">
              <w:t>технологий</w:t>
            </w:r>
            <w:r w:rsidR="00662504">
              <w:t>.</w:t>
            </w:r>
          </w:p>
        </w:tc>
        <w:tc>
          <w:tcPr>
            <w:tcW w:w="4161" w:type="dxa"/>
          </w:tcPr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B332B7" w:rsidRPr="00295443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900E5C" w:rsidRPr="00547751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900E5C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900E5C" w:rsidRDefault="00900E5C" w:rsidP="00900E5C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900E5C" w:rsidP="00900E5C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</w:t>
            </w:r>
            <w:r w:rsidR="00662504">
              <w:rPr>
                <w:sz w:val="20"/>
                <w:szCs w:val="20"/>
              </w:rPr>
              <w:t>.</w:t>
            </w:r>
          </w:p>
        </w:tc>
      </w:tr>
      <w:tr w:rsidR="00B332B7" w:rsidRPr="00CB65FB" w:rsidTr="008150BF">
        <w:tc>
          <w:tcPr>
            <w:tcW w:w="9900" w:type="dxa"/>
            <w:gridSpan w:val="3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CB65FB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Осознание  социальной значимости своей профессии/специальности, обладание мотивацией к осуществлению профессиональной деятельности</w:t>
            </w:r>
            <w:r w:rsidR="00662504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  <w:vMerge w:val="restart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Показатели оценки </w:t>
            </w:r>
            <w:proofErr w:type="gramStart"/>
            <w:r w:rsidRPr="00CB65FB">
              <w:t>индивидуального проекта</w:t>
            </w:r>
            <w:proofErr w:type="gramEnd"/>
            <w:r w:rsidRPr="00CB65FB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662504" w:rsidRPr="00CB65FB" w:rsidTr="005667EE">
        <w:trPr>
          <w:trHeight w:val="4150"/>
        </w:trPr>
        <w:tc>
          <w:tcPr>
            <w:tcW w:w="3039" w:type="dxa"/>
          </w:tcPr>
          <w:p w:rsidR="00662504" w:rsidRPr="00CB65FB" w:rsidRDefault="00662504" w:rsidP="00662504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 xml:space="preserve">Повышение  интеллектуального уровня в процессе изучения </w:t>
            </w:r>
            <w:r>
              <w:rPr>
                <w:rFonts w:eastAsiaTheme="minorHAnsi"/>
                <w:lang w:eastAsia="en-US"/>
              </w:rPr>
              <w:t xml:space="preserve">информационных </w:t>
            </w:r>
            <w:r w:rsidRPr="00CB65FB">
              <w:rPr>
                <w:rFonts w:eastAsiaTheme="minorHAnsi"/>
                <w:lang w:eastAsia="en-US"/>
              </w:rPr>
              <w:t>явлений</w:t>
            </w:r>
            <w:r>
              <w:rPr>
                <w:rFonts w:eastAsiaTheme="minorHAnsi"/>
                <w:lang w:eastAsia="en-US"/>
              </w:rPr>
              <w:t xml:space="preserve">, </w:t>
            </w:r>
          </w:p>
          <w:p w:rsidR="00662504" w:rsidRPr="00CB65FB" w:rsidRDefault="00662504" w:rsidP="00662504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 xml:space="preserve">выдающихся достижений </w:t>
            </w:r>
            <w:r>
              <w:rPr>
                <w:rFonts w:eastAsiaTheme="minorHAnsi"/>
                <w:lang w:eastAsia="en-US"/>
              </w:rPr>
              <w:t>информатики</w:t>
            </w:r>
            <w:r w:rsidRPr="00CB65FB">
              <w:rPr>
                <w:rFonts w:eastAsiaTheme="minorHAnsi"/>
                <w:lang w:eastAsia="en-US"/>
              </w:rPr>
              <w:t>, вошедших в общечеловеческую культуру; сложных и противоречивых путей развития современных научных взглядов, идей, теорий, концепций, гипотез в ходе работы с различными источниками информации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  <w:vMerge/>
          </w:tcPr>
          <w:p w:rsidR="00662504" w:rsidRPr="00CB65FB" w:rsidRDefault="00662504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662504" w:rsidRPr="00CB65FB" w:rsidRDefault="00662504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организовывать сотрудничество единомышленников, в том числе с использованием современных информационно-</w:t>
            </w:r>
            <w:r w:rsidRPr="00CB65FB">
              <w:rPr>
                <w:rFonts w:eastAsiaTheme="minorHAnsi"/>
                <w:lang w:eastAsia="en-US"/>
              </w:rPr>
              <w:lastRenderedPageBreak/>
              <w:t>коммуникационных технологий</w:t>
            </w:r>
            <w:r w:rsidR="00662504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CE3558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lastRenderedPageBreak/>
              <w:t xml:space="preserve">Способность  применять </w:t>
            </w:r>
            <w:r w:rsidR="00CE3558">
              <w:rPr>
                <w:rFonts w:eastAsiaTheme="minorHAnsi"/>
                <w:lang w:eastAsia="en-US"/>
              </w:rPr>
              <w:t xml:space="preserve">знание информатики </w:t>
            </w:r>
            <w:r w:rsidRPr="00CB65FB">
              <w:rPr>
                <w:rFonts w:eastAsiaTheme="minorHAnsi"/>
                <w:lang w:eastAsia="en-US"/>
              </w:rPr>
              <w:t>для анализа прикладных проблем хозяйственной деятельности</w:t>
            </w:r>
            <w:r w:rsidR="00662504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к самостоятельному проведению исследований, постановке естественно</w:t>
            </w:r>
            <w:r w:rsidR="00662504">
              <w:rPr>
                <w:rFonts w:eastAsiaTheme="minorHAnsi"/>
                <w:lang w:eastAsia="en-US"/>
              </w:rPr>
              <w:t xml:space="preserve"> </w:t>
            </w:r>
            <w:r w:rsidRPr="00CB65FB">
              <w:rPr>
                <w:rFonts w:eastAsiaTheme="minorHAnsi"/>
                <w:lang w:eastAsia="en-US"/>
              </w:rPr>
              <w:t>-</w:t>
            </w:r>
            <w:r w:rsidR="00662504">
              <w:rPr>
                <w:rFonts w:eastAsiaTheme="minorHAnsi"/>
                <w:lang w:eastAsia="en-US"/>
              </w:rPr>
              <w:t xml:space="preserve"> </w:t>
            </w:r>
            <w:r w:rsidRPr="00CB65FB">
              <w:rPr>
                <w:rFonts w:eastAsiaTheme="minorHAnsi"/>
                <w:lang w:eastAsia="en-US"/>
              </w:rPr>
              <w:t>научного эксперимента, использованию информационных технологий для решения научных и профессиональных задач</w:t>
            </w:r>
            <w:r w:rsidR="006840F7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9900" w:type="dxa"/>
            <w:gridSpan w:val="3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чувство гордости и уважения к истории развития и достижениям отечественной информатики в мировой индустрии информационных технологий;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осознание своего места в информационном обществе;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8150BF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0E41C9">
              <w:t>умение использовать достижения современной информатики для повышения</w:t>
            </w:r>
            <w:r>
              <w:t xml:space="preserve"> </w:t>
            </w:r>
            <w:r w:rsidRPr="000E41C9">
              <w:t xml:space="preserve">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</w:t>
            </w:r>
            <w:r w:rsidRPr="000E41C9">
              <w:lastRenderedPageBreak/>
              <w:t>источники информации;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2035C4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lastRenderedPageBreak/>
              <w:t>умение выстраивать конструктивные взаимоотношения в командной работе</w:t>
            </w:r>
            <w:r>
              <w:t xml:space="preserve"> </w:t>
            </w:r>
            <w:r w:rsidRPr="000E41C9">
              <w:t>по решению общих задач, в том числе с использованием современных средств</w:t>
            </w:r>
            <w:r>
              <w:t xml:space="preserve"> </w:t>
            </w:r>
            <w:r w:rsidRPr="000E41C9">
              <w:t>сетевых коммуникаций;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2035C4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2035C4" w:rsidP="008150BF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0E41C9">
              <w:t>умение выбирать грамотное поведение при использовании разнообразных</w:t>
            </w:r>
            <w:r>
              <w:t xml:space="preserve"> </w:t>
            </w:r>
            <w:r w:rsidRPr="000E41C9">
              <w:t>средств информационно-коммуникационных технологий</w:t>
            </w:r>
            <w:r w:rsidR="00CE3558">
              <w:t xml:space="preserve">, </w:t>
            </w:r>
            <w:r w:rsidRPr="000E41C9">
              <w:t xml:space="preserve"> как в профессиональной деятельности, так и в быту;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2035C4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готовность к продолжению образования и повышению квалификации в</w:t>
            </w:r>
            <w:r>
              <w:t xml:space="preserve"> </w:t>
            </w:r>
            <w:r w:rsidRPr="000E41C9">
              <w:t>избранной профессиональной деятельности на основе развития личных</w:t>
            </w:r>
            <w:r>
              <w:t xml:space="preserve"> </w:t>
            </w:r>
            <w:r w:rsidRPr="000E41C9">
              <w:t>информационно-коммуникационных компетенций</w:t>
            </w:r>
            <w:r w:rsidR="00CE3558">
              <w:t>.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B332B7" w:rsidRPr="00CB65FB" w:rsidRDefault="00B332B7" w:rsidP="004A4A6B">
      <w:pPr>
        <w:jc w:val="center"/>
      </w:pPr>
    </w:p>
    <w:p w:rsidR="004A4A6B" w:rsidRPr="00CB65FB" w:rsidRDefault="004A4A6B" w:rsidP="004A4A6B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B8148A" w:rsidRDefault="00B8148A" w:rsidP="004A4A6B">
      <w:pPr>
        <w:jc w:val="center"/>
        <w:rPr>
          <w:b/>
        </w:rPr>
      </w:pPr>
    </w:p>
    <w:p w:rsidR="00B8148A" w:rsidRDefault="00B8148A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CE3558" w:rsidRDefault="00CE3558" w:rsidP="00D727D8">
      <w:pPr>
        <w:rPr>
          <w:b/>
        </w:rPr>
      </w:pPr>
    </w:p>
    <w:p w:rsidR="004A4A6B" w:rsidRPr="00CB65FB" w:rsidRDefault="00D727D8" w:rsidP="004A4A6B">
      <w:pPr>
        <w:jc w:val="center"/>
        <w:rPr>
          <w:b/>
          <w:bCs/>
        </w:rPr>
      </w:pPr>
      <w:r>
        <w:rPr>
          <w:b/>
        </w:rPr>
        <w:lastRenderedPageBreak/>
        <w:t>7</w:t>
      </w:r>
      <w:r w:rsidR="004A4A6B" w:rsidRPr="00CB65FB">
        <w:rPr>
          <w:b/>
          <w:bCs/>
          <w:color w:val="333333"/>
        </w:rPr>
        <w:t>.</w:t>
      </w:r>
      <w:r w:rsidR="004A4A6B" w:rsidRPr="00CB65FB">
        <w:rPr>
          <w:color w:val="333333"/>
        </w:rPr>
        <w:t xml:space="preserve"> </w:t>
      </w:r>
      <w:r w:rsidR="004A4A6B"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A4A6B" w:rsidRPr="00CB65FB" w:rsidRDefault="004A4A6B" w:rsidP="000B76F1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A4A6B" w:rsidRPr="00CB65FB" w:rsidRDefault="004A4A6B" w:rsidP="000B76F1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A6B" w:rsidRPr="00CB65FB" w:rsidRDefault="004A4A6B" w:rsidP="000B76F1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</w:tbl>
    <w:p w:rsidR="004A4A6B" w:rsidRPr="00CB65FB" w:rsidRDefault="004A4A6B" w:rsidP="004A4A6B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4A4A6B" w:rsidRDefault="004A4A6B" w:rsidP="00B80CF4">
      <w:pPr>
        <w:autoSpaceDE w:val="0"/>
        <w:autoSpaceDN w:val="0"/>
        <w:adjustRightInd w:val="0"/>
        <w:jc w:val="both"/>
      </w:pPr>
    </w:p>
    <w:sectPr w:rsidR="004A4A6B" w:rsidSect="001C18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50F2" w:rsidRDefault="008750F2" w:rsidP="00A709E1">
      <w:r>
        <w:separator/>
      </w:r>
    </w:p>
  </w:endnote>
  <w:endnote w:type="continuationSeparator" w:id="1">
    <w:p w:rsidR="008750F2" w:rsidRDefault="008750F2" w:rsidP="00A7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CSanPin-Regular">
    <w:altName w:val="MS Mincho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54023"/>
      <w:docPartObj>
        <w:docPartGallery w:val="Page Numbers (Bottom of Page)"/>
        <w:docPartUnique/>
      </w:docPartObj>
    </w:sdtPr>
    <w:sdtContent>
      <w:p w:rsidR="008750F2" w:rsidRDefault="00D516BA">
        <w:pPr>
          <w:pStyle w:val="ae"/>
          <w:jc w:val="right"/>
        </w:pPr>
        <w:fldSimple w:instr=" PAGE   \* MERGEFORMAT ">
          <w:r w:rsidR="00CE7E70">
            <w:rPr>
              <w:noProof/>
            </w:rPr>
            <w:t>2</w:t>
          </w:r>
        </w:fldSimple>
      </w:p>
    </w:sdtContent>
  </w:sdt>
  <w:p w:rsidR="008750F2" w:rsidRDefault="008750F2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50F2" w:rsidRDefault="008750F2" w:rsidP="00A709E1">
      <w:r>
        <w:separator/>
      </w:r>
    </w:p>
  </w:footnote>
  <w:footnote w:type="continuationSeparator" w:id="1">
    <w:p w:rsidR="008750F2" w:rsidRDefault="008750F2" w:rsidP="00A70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0F2" w:rsidRDefault="008750F2" w:rsidP="00D727D8">
    <w:pPr>
      <w:pStyle w:val="ac"/>
      <w:jc w:val="center"/>
    </w:pPr>
  </w:p>
  <w:p w:rsidR="008750F2" w:rsidRDefault="008750F2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AAA430E"/>
    <w:multiLevelType w:val="hybridMultilevel"/>
    <w:tmpl w:val="5F720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B016232"/>
    <w:multiLevelType w:val="hybridMultilevel"/>
    <w:tmpl w:val="B776D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D30D37"/>
    <w:multiLevelType w:val="hybridMultilevel"/>
    <w:tmpl w:val="3A0657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FC0B98"/>
    <w:multiLevelType w:val="hybridMultilevel"/>
    <w:tmpl w:val="15222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141264"/>
    <w:multiLevelType w:val="hybridMultilevel"/>
    <w:tmpl w:val="84CE76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5D7543"/>
    <w:multiLevelType w:val="hybridMultilevel"/>
    <w:tmpl w:val="D64CA9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DF6AB8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0D0954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2F20FD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455534"/>
    <w:multiLevelType w:val="hybridMultilevel"/>
    <w:tmpl w:val="E29C2DE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5">
    <w:nsid w:val="2206693F"/>
    <w:multiLevelType w:val="hybridMultilevel"/>
    <w:tmpl w:val="DE2E12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A23583"/>
    <w:multiLevelType w:val="hybridMultilevel"/>
    <w:tmpl w:val="13AAC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002CD1"/>
    <w:multiLevelType w:val="hybridMultilevel"/>
    <w:tmpl w:val="1A36CF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BBB7190"/>
    <w:multiLevelType w:val="hybridMultilevel"/>
    <w:tmpl w:val="8D06B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FC84E97"/>
    <w:multiLevelType w:val="hybridMultilevel"/>
    <w:tmpl w:val="6BE6A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1B0704A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F117FE"/>
    <w:multiLevelType w:val="hybridMultilevel"/>
    <w:tmpl w:val="4412D0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559530B"/>
    <w:multiLevelType w:val="hybridMultilevel"/>
    <w:tmpl w:val="B4A24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58F6B79"/>
    <w:multiLevelType w:val="hybridMultilevel"/>
    <w:tmpl w:val="AE741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076399"/>
    <w:multiLevelType w:val="hybridMultilevel"/>
    <w:tmpl w:val="3E56C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301600"/>
    <w:multiLevelType w:val="hybridMultilevel"/>
    <w:tmpl w:val="9916638C"/>
    <w:lvl w:ilvl="0" w:tplc="8A0439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E11B66"/>
    <w:multiLevelType w:val="hybridMultilevel"/>
    <w:tmpl w:val="9A9E42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96021E2"/>
    <w:multiLevelType w:val="hybridMultilevel"/>
    <w:tmpl w:val="77EADE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AEC74E6"/>
    <w:multiLevelType w:val="hybridMultilevel"/>
    <w:tmpl w:val="99584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4D7FF8"/>
    <w:multiLevelType w:val="hybridMultilevel"/>
    <w:tmpl w:val="680AD8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B5C5708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9262E1"/>
    <w:multiLevelType w:val="hybridMultilevel"/>
    <w:tmpl w:val="150488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AD2BDF"/>
    <w:multiLevelType w:val="hybridMultilevel"/>
    <w:tmpl w:val="674C4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3870FE3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253799"/>
    <w:multiLevelType w:val="hybridMultilevel"/>
    <w:tmpl w:val="52A87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82775E7"/>
    <w:multiLevelType w:val="hybridMultilevel"/>
    <w:tmpl w:val="C7C0B7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2F86D1C"/>
    <w:multiLevelType w:val="hybridMultilevel"/>
    <w:tmpl w:val="49886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F11DFD"/>
    <w:multiLevelType w:val="hybridMultilevel"/>
    <w:tmpl w:val="5E041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0A2376"/>
    <w:multiLevelType w:val="hybridMultilevel"/>
    <w:tmpl w:val="62D28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B511648"/>
    <w:multiLevelType w:val="hybridMultilevel"/>
    <w:tmpl w:val="0C600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D7845E1"/>
    <w:multiLevelType w:val="hybridMultilevel"/>
    <w:tmpl w:val="2E4CA8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6"/>
  </w:num>
  <w:num w:numId="21">
    <w:abstractNumId w:val="30"/>
  </w:num>
  <w:num w:numId="22">
    <w:abstractNumId w:val="3"/>
  </w:num>
  <w:num w:numId="23">
    <w:abstractNumId w:val="22"/>
  </w:num>
  <w:num w:numId="24">
    <w:abstractNumId w:val="18"/>
  </w:num>
  <w:num w:numId="25">
    <w:abstractNumId w:val="28"/>
  </w:num>
  <w:num w:numId="26">
    <w:abstractNumId w:val="8"/>
  </w:num>
  <w:num w:numId="27">
    <w:abstractNumId w:val="14"/>
  </w:num>
  <w:num w:numId="28">
    <w:abstractNumId w:val="39"/>
  </w:num>
  <w:num w:numId="29">
    <w:abstractNumId w:val="37"/>
  </w:num>
  <w:num w:numId="30">
    <w:abstractNumId w:val="5"/>
  </w:num>
  <w:num w:numId="31">
    <w:abstractNumId w:val="24"/>
  </w:num>
  <w:num w:numId="32">
    <w:abstractNumId w:val="20"/>
  </w:num>
  <w:num w:numId="33">
    <w:abstractNumId w:val="10"/>
  </w:num>
  <w:num w:numId="34">
    <w:abstractNumId w:val="15"/>
  </w:num>
  <w:num w:numId="35">
    <w:abstractNumId w:val="32"/>
  </w:num>
  <w:num w:numId="36">
    <w:abstractNumId w:val="16"/>
  </w:num>
  <w:num w:numId="37">
    <w:abstractNumId w:val="9"/>
  </w:num>
  <w:num w:numId="38">
    <w:abstractNumId w:val="25"/>
  </w:num>
  <w:num w:numId="39">
    <w:abstractNumId w:val="23"/>
  </w:num>
  <w:num w:numId="40">
    <w:abstractNumId w:val="40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7C0C"/>
    <w:rsid w:val="0001201A"/>
    <w:rsid w:val="000133AD"/>
    <w:rsid w:val="00017275"/>
    <w:rsid w:val="00022CF3"/>
    <w:rsid w:val="00033D51"/>
    <w:rsid w:val="000342CD"/>
    <w:rsid w:val="00037262"/>
    <w:rsid w:val="000437CC"/>
    <w:rsid w:val="000438B2"/>
    <w:rsid w:val="00043BE1"/>
    <w:rsid w:val="0006123F"/>
    <w:rsid w:val="00067E83"/>
    <w:rsid w:val="00070034"/>
    <w:rsid w:val="000705DF"/>
    <w:rsid w:val="00074B43"/>
    <w:rsid w:val="000819F5"/>
    <w:rsid w:val="00086E2E"/>
    <w:rsid w:val="00087638"/>
    <w:rsid w:val="00091C95"/>
    <w:rsid w:val="00093D4B"/>
    <w:rsid w:val="00093F15"/>
    <w:rsid w:val="00096373"/>
    <w:rsid w:val="00096743"/>
    <w:rsid w:val="00097336"/>
    <w:rsid w:val="000A2D10"/>
    <w:rsid w:val="000B76F1"/>
    <w:rsid w:val="000C0A97"/>
    <w:rsid w:val="000C3A45"/>
    <w:rsid w:val="000C60AE"/>
    <w:rsid w:val="000C627F"/>
    <w:rsid w:val="000D52C5"/>
    <w:rsid w:val="000D52D6"/>
    <w:rsid w:val="000E050E"/>
    <w:rsid w:val="000E3D13"/>
    <w:rsid w:val="000E41C9"/>
    <w:rsid w:val="000F0093"/>
    <w:rsid w:val="000F1CC4"/>
    <w:rsid w:val="000F63B8"/>
    <w:rsid w:val="00102F82"/>
    <w:rsid w:val="001039A7"/>
    <w:rsid w:val="00105B9E"/>
    <w:rsid w:val="00110905"/>
    <w:rsid w:val="001156A0"/>
    <w:rsid w:val="0011783F"/>
    <w:rsid w:val="00120C30"/>
    <w:rsid w:val="00121E94"/>
    <w:rsid w:val="001260AA"/>
    <w:rsid w:val="00127C21"/>
    <w:rsid w:val="0013021C"/>
    <w:rsid w:val="00132AC4"/>
    <w:rsid w:val="00134082"/>
    <w:rsid w:val="001349B1"/>
    <w:rsid w:val="0014248B"/>
    <w:rsid w:val="00146AFC"/>
    <w:rsid w:val="0014740A"/>
    <w:rsid w:val="001545CC"/>
    <w:rsid w:val="00160BFC"/>
    <w:rsid w:val="00163E66"/>
    <w:rsid w:val="00166A09"/>
    <w:rsid w:val="00167F6D"/>
    <w:rsid w:val="00170D15"/>
    <w:rsid w:val="00171056"/>
    <w:rsid w:val="00171A50"/>
    <w:rsid w:val="00172760"/>
    <w:rsid w:val="0017785F"/>
    <w:rsid w:val="00181469"/>
    <w:rsid w:val="0018358C"/>
    <w:rsid w:val="001838D2"/>
    <w:rsid w:val="001874B8"/>
    <w:rsid w:val="0019035E"/>
    <w:rsid w:val="001A356B"/>
    <w:rsid w:val="001A39A2"/>
    <w:rsid w:val="001A44A0"/>
    <w:rsid w:val="001A6976"/>
    <w:rsid w:val="001A73EF"/>
    <w:rsid w:val="001C1885"/>
    <w:rsid w:val="001C3426"/>
    <w:rsid w:val="001C53EF"/>
    <w:rsid w:val="001C5849"/>
    <w:rsid w:val="001C5A2C"/>
    <w:rsid w:val="001D29A4"/>
    <w:rsid w:val="001F45C3"/>
    <w:rsid w:val="001F6168"/>
    <w:rsid w:val="002012F1"/>
    <w:rsid w:val="00201DC8"/>
    <w:rsid w:val="002035C4"/>
    <w:rsid w:val="002127E7"/>
    <w:rsid w:val="00214C37"/>
    <w:rsid w:val="00215634"/>
    <w:rsid w:val="002175B2"/>
    <w:rsid w:val="00222B21"/>
    <w:rsid w:val="00225300"/>
    <w:rsid w:val="00227750"/>
    <w:rsid w:val="00227A49"/>
    <w:rsid w:val="00230B1A"/>
    <w:rsid w:val="00232D26"/>
    <w:rsid w:val="0023650A"/>
    <w:rsid w:val="0024409C"/>
    <w:rsid w:val="002446DF"/>
    <w:rsid w:val="00245B1B"/>
    <w:rsid w:val="00253E88"/>
    <w:rsid w:val="00255425"/>
    <w:rsid w:val="00261301"/>
    <w:rsid w:val="002616C5"/>
    <w:rsid w:val="002645C5"/>
    <w:rsid w:val="00265829"/>
    <w:rsid w:val="00270953"/>
    <w:rsid w:val="00271C71"/>
    <w:rsid w:val="00276B41"/>
    <w:rsid w:val="0028409B"/>
    <w:rsid w:val="0028770A"/>
    <w:rsid w:val="00295BA5"/>
    <w:rsid w:val="00297F90"/>
    <w:rsid w:val="002A00D5"/>
    <w:rsid w:val="002A2F3B"/>
    <w:rsid w:val="002B0D64"/>
    <w:rsid w:val="002B0E7D"/>
    <w:rsid w:val="002B2976"/>
    <w:rsid w:val="002B7A47"/>
    <w:rsid w:val="002C1508"/>
    <w:rsid w:val="002C2CC9"/>
    <w:rsid w:val="002C467C"/>
    <w:rsid w:val="002C6CA3"/>
    <w:rsid w:val="002D1A07"/>
    <w:rsid w:val="002D309F"/>
    <w:rsid w:val="002D4B15"/>
    <w:rsid w:val="002E5592"/>
    <w:rsid w:val="002F11EB"/>
    <w:rsid w:val="003001F3"/>
    <w:rsid w:val="00301A26"/>
    <w:rsid w:val="003040BF"/>
    <w:rsid w:val="00306792"/>
    <w:rsid w:val="003130A5"/>
    <w:rsid w:val="00314772"/>
    <w:rsid w:val="00323AEF"/>
    <w:rsid w:val="00326C9F"/>
    <w:rsid w:val="003277FE"/>
    <w:rsid w:val="00330CD5"/>
    <w:rsid w:val="003334A2"/>
    <w:rsid w:val="00341B29"/>
    <w:rsid w:val="00344A05"/>
    <w:rsid w:val="00353172"/>
    <w:rsid w:val="00354AE4"/>
    <w:rsid w:val="003563FF"/>
    <w:rsid w:val="003579B4"/>
    <w:rsid w:val="003605E9"/>
    <w:rsid w:val="00361790"/>
    <w:rsid w:val="0036746E"/>
    <w:rsid w:val="0037258D"/>
    <w:rsid w:val="003777EF"/>
    <w:rsid w:val="00380757"/>
    <w:rsid w:val="00381F5C"/>
    <w:rsid w:val="00382E0B"/>
    <w:rsid w:val="00383129"/>
    <w:rsid w:val="00386C7B"/>
    <w:rsid w:val="003871CB"/>
    <w:rsid w:val="00395858"/>
    <w:rsid w:val="003960FC"/>
    <w:rsid w:val="003A195E"/>
    <w:rsid w:val="003A1F65"/>
    <w:rsid w:val="003A72CF"/>
    <w:rsid w:val="003A78E1"/>
    <w:rsid w:val="003A79DE"/>
    <w:rsid w:val="003B1E6B"/>
    <w:rsid w:val="003B2C44"/>
    <w:rsid w:val="003B4EEE"/>
    <w:rsid w:val="003B753C"/>
    <w:rsid w:val="003B78D3"/>
    <w:rsid w:val="003C0BC9"/>
    <w:rsid w:val="003C4629"/>
    <w:rsid w:val="003D0510"/>
    <w:rsid w:val="003D250C"/>
    <w:rsid w:val="003D4C50"/>
    <w:rsid w:val="003D4D0E"/>
    <w:rsid w:val="003D6B01"/>
    <w:rsid w:val="003E1D6B"/>
    <w:rsid w:val="003E26AF"/>
    <w:rsid w:val="003E40FC"/>
    <w:rsid w:val="003E773A"/>
    <w:rsid w:val="003F2C0D"/>
    <w:rsid w:val="003F6BA0"/>
    <w:rsid w:val="003F7AB2"/>
    <w:rsid w:val="004058E4"/>
    <w:rsid w:val="00406BC8"/>
    <w:rsid w:val="004073E1"/>
    <w:rsid w:val="004127B7"/>
    <w:rsid w:val="00412DE5"/>
    <w:rsid w:val="00416029"/>
    <w:rsid w:val="004233B5"/>
    <w:rsid w:val="00423CAA"/>
    <w:rsid w:val="00425C45"/>
    <w:rsid w:val="00426ECD"/>
    <w:rsid w:val="0043237C"/>
    <w:rsid w:val="0043702E"/>
    <w:rsid w:val="0045216D"/>
    <w:rsid w:val="00452FD7"/>
    <w:rsid w:val="00456AF0"/>
    <w:rsid w:val="00457C43"/>
    <w:rsid w:val="00460FFE"/>
    <w:rsid w:val="00477AA6"/>
    <w:rsid w:val="00480D95"/>
    <w:rsid w:val="00481F40"/>
    <w:rsid w:val="00483865"/>
    <w:rsid w:val="00486AF9"/>
    <w:rsid w:val="004904AE"/>
    <w:rsid w:val="00490B6B"/>
    <w:rsid w:val="004A3BB2"/>
    <w:rsid w:val="004A4A6B"/>
    <w:rsid w:val="004A74BD"/>
    <w:rsid w:val="004C2876"/>
    <w:rsid w:val="004C39EA"/>
    <w:rsid w:val="004C3DD1"/>
    <w:rsid w:val="004C431A"/>
    <w:rsid w:val="004C55F2"/>
    <w:rsid w:val="004C6BBB"/>
    <w:rsid w:val="004D52D8"/>
    <w:rsid w:val="004D63A4"/>
    <w:rsid w:val="004E4C5C"/>
    <w:rsid w:val="004F0A9C"/>
    <w:rsid w:val="004F1C7F"/>
    <w:rsid w:val="004F2291"/>
    <w:rsid w:val="004F5930"/>
    <w:rsid w:val="004F5E40"/>
    <w:rsid w:val="004F73A0"/>
    <w:rsid w:val="00504D4B"/>
    <w:rsid w:val="00507BC7"/>
    <w:rsid w:val="00512CA7"/>
    <w:rsid w:val="0051366C"/>
    <w:rsid w:val="00526CF4"/>
    <w:rsid w:val="00533012"/>
    <w:rsid w:val="005421A4"/>
    <w:rsid w:val="00544FC3"/>
    <w:rsid w:val="0055404A"/>
    <w:rsid w:val="00555338"/>
    <w:rsid w:val="005667EE"/>
    <w:rsid w:val="0056748D"/>
    <w:rsid w:val="00567AF6"/>
    <w:rsid w:val="0057262D"/>
    <w:rsid w:val="00572CE8"/>
    <w:rsid w:val="00573CFE"/>
    <w:rsid w:val="0057727F"/>
    <w:rsid w:val="00582033"/>
    <w:rsid w:val="00583BF4"/>
    <w:rsid w:val="00583FFD"/>
    <w:rsid w:val="00596339"/>
    <w:rsid w:val="00596A4F"/>
    <w:rsid w:val="005A052C"/>
    <w:rsid w:val="005A2CF2"/>
    <w:rsid w:val="005A43E0"/>
    <w:rsid w:val="005A525F"/>
    <w:rsid w:val="005A7098"/>
    <w:rsid w:val="005A70BA"/>
    <w:rsid w:val="005B320B"/>
    <w:rsid w:val="005B6F17"/>
    <w:rsid w:val="005C1015"/>
    <w:rsid w:val="005C1F43"/>
    <w:rsid w:val="005D310C"/>
    <w:rsid w:val="005E3122"/>
    <w:rsid w:val="005E41D2"/>
    <w:rsid w:val="005F739D"/>
    <w:rsid w:val="006046ED"/>
    <w:rsid w:val="00604742"/>
    <w:rsid w:val="00611030"/>
    <w:rsid w:val="00612733"/>
    <w:rsid w:val="00615AE2"/>
    <w:rsid w:val="00623081"/>
    <w:rsid w:val="00625D67"/>
    <w:rsid w:val="00625E3C"/>
    <w:rsid w:val="00632EC7"/>
    <w:rsid w:val="00633DF4"/>
    <w:rsid w:val="00634091"/>
    <w:rsid w:val="00640834"/>
    <w:rsid w:val="00643328"/>
    <w:rsid w:val="00645297"/>
    <w:rsid w:val="00647777"/>
    <w:rsid w:val="00647A6A"/>
    <w:rsid w:val="0066071A"/>
    <w:rsid w:val="00662504"/>
    <w:rsid w:val="00662C45"/>
    <w:rsid w:val="006652E8"/>
    <w:rsid w:val="00667BCE"/>
    <w:rsid w:val="00671DE4"/>
    <w:rsid w:val="006754BE"/>
    <w:rsid w:val="00677E9C"/>
    <w:rsid w:val="006840F7"/>
    <w:rsid w:val="00685219"/>
    <w:rsid w:val="0068526D"/>
    <w:rsid w:val="00686BA3"/>
    <w:rsid w:val="00690B7B"/>
    <w:rsid w:val="006936C7"/>
    <w:rsid w:val="006A18D0"/>
    <w:rsid w:val="006A5B52"/>
    <w:rsid w:val="006B45A0"/>
    <w:rsid w:val="006D2D47"/>
    <w:rsid w:val="006D6013"/>
    <w:rsid w:val="006D6A21"/>
    <w:rsid w:val="006D7261"/>
    <w:rsid w:val="006E1A46"/>
    <w:rsid w:val="006E33AB"/>
    <w:rsid w:val="006E3CEA"/>
    <w:rsid w:val="006E445E"/>
    <w:rsid w:val="006E5877"/>
    <w:rsid w:val="006F4EA9"/>
    <w:rsid w:val="0071300A"/>
    <w:rsid w:val="0071598D"/>
    <w:rsid w:val="007207F1"/>
    <w:rsid w:val="00720C50"/>
    <w:rsid w:val="0072526D"/>
    <w:rsid w:val="007259DA"/>
    <w:rsid w:val="007267F4"/>
    <w:rsid w:val="00726BE5"/>
    <w:rsid w:val="00735BB9"/>
    <w:rsid w:val="00742A1D"/>
    <w:rsid w:val="00746F0F"/>
    <w:rsid w:val="00750CB4"/>
    <w:rsid w:val="00754330"/>
    <w:rsid w:val="00755FA8"/>
    <w:rsid w:val="00757CC1"/>
    <w:rsid w:val="0076551F"/>
    <w:rsid w:val="007677BE"/>
    <w:rsid w:val="00777F6E"/>
    <w:rsid w:val="00780342"/>
    <w:rsid w:val="007809C6"/>
    <w:rsid w:val="00782789"/>
    <w:rsid w:val="007829E9"/>
    <w:rsid w:val="00783DD4"/>
    <w:rsid w:val="00785D78"/>
    <w:rsid w:val="007877D8"/>
    <w:rsid w:val="00794918"/>
    <w:rsid w:val="007951B2"/>
    <w:rsid w:val="00796E2B"/>
    <w:rsid w:val="007A1838"/>
    <w:rsid w:val="007A2953"/>
    <w:rsid w:val="007A549D"/>
    <w:rsid w:val="007B004F"/>
    <w:rsid w:val="007B0DFE"/>
    <w:rsid w:val="007B3441"/>
    <w:rsid w:val="007B4BE2"/>
    <w:rsid w:val="007B5D92"/>
    <w:rsid w:val="007B792A"/>
    <w:rsid w:val="007C4C5C"/>
    <w:rsid w:val="007D3112"/>
    <w:rsid w:val="007D50FF"/>
    <w:rsid w:val="007D54A5"/>
    <w:rsid w:val="007D6BB8"/>
    <w:rsid w:val="007E1F0F"/>
    <w:rsid w:val="007E3563"/>
    <w:rsid w:val="007E3908"/>
    <w:rsid w:val="007E5CF3"/>
    <w:rsid w:val="007F1978"/>
    <w:rsid w:val="007F40DA"/>
    <w:rsid w:val="007F4CEC"/>
    <w:rsid w:val="0080528D"/>
    <w:rsid w:val="008150BF"/>
    <w:rsid w:val="00815C9E"/>
    <w:rsid w:val="00823B91"/>
    <w:rsid w:val="00824E12"/>
    <w:rsid w:val="00826DAC"/>
    <w:rsid w:val="008301F3"/>
    <w:rsid w:val="00832551"/>
    <w:rsid w:val="00847A7F"/>
    <w:rsid w:val="00857C15"/>
    <w:rsid w:val="00867B1F"/>
    <w:rsid w:val="008706F1"/>
    <w:rsid w:val="00872CCB"/>
    <w:rsid w:val="008750F2"/>
    <w:rsid w:val="00875A18"/>
    <w:rsid w:val="00885D25"/>
    <w:rsid w:val="0088718C"/>
    <w:rsid w:val="00895878"/>
    <w:rsid w:val="00897885"/>
    <w:rsid w:val="008A130F"/>
    <w:rsid w:val="008A4066"/>
    <w:rsid w:val="008A57F2"/>
    <w:rsid w:val="008B4792"/>
    <w:rsid w:val="008B730F"/>
    <w:rsid w:val="008C5432"/>
    <w:rsid w:val="008C72D5"/>
    <w:rsid w:val="008C79F2"/>
    <w:rsid w:val="008C7DCC"/>
    <w:rsid w:val="008C7ECF"/>
    <w:rsid w:val="008D40A3"/>
    <w:rsid w:val="008E3578"/>
    <w:rsid w:val="008E7695"/>
    <w:rsid w:val="008F69E3"/>
    <w:rsid w:val="008F72C9"/>
    <w:rsid w:val="00900E5C"/>
    <w:rsid w:val="009012BA"/>
    <w:rsid w:val="00903195"/>
    <w:rsid w:val="009069B3"/>
    <w:rsid w:val="00912DDF"/>
    <w:rsid w:val="0091409A"/>
    <w:rsid w:val="00916449"/>
    <w:rsid w:val="00920F5B"/>
    <w:rsid w:val="0092213F"/>
    <w:rsid w:val="009273E1"/>
    <w:rsid w:val="009300AF"/>
    <w:rsid w:val="0093694B"/>
    <w:rsid w:val="0094123A"/>
    <w:rsid w:val="0094662A"/>
    <w:rsid w:val="009605DC"/>
    <w:rsid w:val="00967682"/>
    <w:rsid w:val="00972B4D"/>
    <w:rsid w:val="00973FB7"/>
    <w:rsid w:val="009759BA"/>
    <w:rsid w:val="00981332"/>
    <w:rsid w:val="009823E7"/>
    <w:rsid w:val="009827A6"/>
    <w:rsid w:val="00986BD3"/>
    <w:rsid w:val="00990CA4"/>
    <w:rsid w:val="009A3FA8"/>
    <w:rsid w:val="009A5AC4"/>
    <w:rsid w:val="009B437A"/>
    <w:rsid w:val="009B561F"/>
    <w:rsid w:val="009B735E"/>
    <w:rsid w:val="009C0EDD"/>
    <w:rsid w:val="009C7788"/>
    <w:rsid w:val="009D0CA6"/>
    <w:rsid w:val="009D2BBA"/>
    <w:rsid w:val="009D4EB8"/>
    <w:rsid w:val="009E3399"/>
    <w:rsid w:val="009E6E4F"/>
    <w:rsid w:val="009F02A1"/>
    <w:rsid w:val="009F33E9"/>
    <w:rsid w:val="009F67C5"/>
    <w:rsid w:val="009F732E"/>
    <w:rsid w:val="00A022EF"/>
    <w:rsid w:val="00A04576"/>
    <w:rsid w:val="00A07DBC"/>
    <w:rsid w:val="00A10EB3"/>
    <w:rsid w:val="00A12AF7"/>
    <w:rsid w:val="00A15630"/>
    <w:rsid w:val="00A17A18"/>
    <w:rsid w:val="00A221A8"/>
    <w:rsid w:val="00A235ED"/>
    <w:rsid w:val="00A23738"/>
    <w:rsid w:val="00A25703"/>
    <w:rsid w:val="00A26293"/>
    <w:rsid w:val="00A2633C"/>
    <w:rsid w:val="00A27F61"/>
    <w:rsid w:val="00A31003"/>
    <w:rsid w:val="00A34892"/>
    <w:rsid w:val="00A3560E"/>
    <w:rsid w:val="00A42A50"/>
    <w:rsid w:val="00A42EC2"/>
    <w:rsid w:val="00A43D51"/>
    <w:rsid w:val="00A4442E"/>
    <w:rsid w:val="00A52666"/>
    <w:rsid w:val="00A52F32"/>
    <w:rsid w:val="00A709E1"/>
    <w:rsid w:val="00A75E69"/>
    <w:rsid w:val="00A81302"/>
    <w:rsid w:val="00A82FD1"/>
    <w:rsid w:val="00A855FA"/>
    <w:rsid w:val="00A927AF"/>
    <w:rsid w:val="00A92BAE"/>
    <w:rsid w:val="00A938EB"/>
    <w:rsid w:val="00A95C48"/>
    <w:rsid w:val="00AA3DEA"/>
    <w:rsid w:val="00AA5C62"/>
    <w:rsid w:val="00AB0F17"/>
    <w:rsid w:val="00AB41FC"/>
    <w:rsid w:val="00AC2E84"/>
    <w:rsid w:val="00AC647A"/>
    <w:rsid w:val="00AD1746"/>
    <w:rsid w:val="00AD2371"/>
    <w:rsid w:val="00AD2C17"/>
    <w:rsid w:val="00AD6860"/>
    <w:rsid w:val="00AD6B76"/>
    <w:rsid w:val="00AE3F02"/>
    <w:rsid w:val="00AE5ADD"/>
    <w:rsid w:val="00AE6BD4"/>
    <w:rsid w:val="00AE7E83"/>
    <w:rsid w:val="00AF0C0B"/>
    <w:rsid w:val="00B03069"/>
    <w:rsid w:val="00B11970"/>
    <w:rsid w:val="00B12F6D"/>
    <w:rsid w:val="00B15F1A"/>
    <w:rsid w:val="00B16D4A"/>
    <w:rsid w:val="00B16E8F"/>
    <w:rsid w:val="00B24E99"/>
    <w:rsid w:val="00B26824"/>
    <w:rsid w:val="00B30305"/>
    <w:rsid w:val="00B31A8A"/>
    <w:rsid w:val="00B332B7"/>
    <w:rsid w:val="00B346E5"/>
    <w:rsid w:val="00B429AB"/>
    <w:rsid w:val="00B4381A"/>
    <w:rsid w:val="00B570E6"/>
    <w:rsid w:val="00B626D7"/>
    <w:rsid w:val="00B715EB"/>
    <w:rsid w:val="00B73152"/>
    <w:rsid w:val="00B7617E"/>
    <w:rsid w:val="00B80CF4"/>
    <w:rsid w:val="00B8148A"/>
    <w:rsid w:val="00B8307D"/>
    <w:rsid w:val="00B832D4"/>
    <w:rsid w:val="00B9109B"/>
    <w:rsid w:val="00B95EE2"/>
    <w:rsid w:val="00BA08DA"/>
    <w:rsid w:val="00BA4123"/>
    <w:rsid w:val="00BC20D6"/>
    <w:rsid w:val="00BD7FCD"/>
    <w:rsid w:val="00BF229C"/>
    <w:rsid w:val="00BF278C"/>
    <w:rsid w:val="00C000CD"/>
    <w:rsid w:val="00C00A76"/>
    <w:rsid w:val="00C01D02"/>
    <w:rsid w:val="00C03D8B"/>
    <w:rsid w:val="00C041AB"/>
    <w:rsid w:val="00C137A0"/>
    <w:rsid w:val="00C1380F"/>
    <w:rsid w:val="00C17D95"/>
    <w:rsid w:val="00C2066D"/>
    <w:rsid w:val="00C310CA"/>
    <w:rsid w:val="00C340B0"/>
    <w:rsid w:val="00C457BC"/>
    <w:rsid w:val="00C463B1"/>
    <w:rsid w:val="00C472E2"/>
    <w:rsid w:val="00C6595C"/>
    <w:rsid w:val="00C70B1E"/>
    <w:rsid w:val="00C7198A"/>
    <w:rsid w:val="00C759C7"/>
    <w:rsid w:val="00C76BB5"/>
    <w:rsid w:val="00C82640"/>
    <w:rsid w:val="00C8626B"/>
    <w:rsid w:val="00C87F54"/>
    <w:rsid w:val="00C9349D"/>
    <w:rsid w:val="00C9468F"/>
    <w:rsid w:val="00C94B32"/>
    <w:rsid w:val="00C97058"/>
    <w:rsid w:val="00CA23F4"/>
    <w:rsid w:val="00CA7A08"/>
    <w:rsid w:val="00CB33AF"/>
    <w:rsid w:val="00CB4FFE"/>
    <w:rsid w:val="00CB5F6E"/>
    <w:rsid w:val="00CC317A"/>
    <w:rsid w:val="00CC520B"/>
    <w:rsid w:val="00CC57AE"/>
    <w:rsid w:val="00CD39F3"/>
    <w:rsid w:val="00CD3BA9"/>
    <w:rsid w:val="00CD6132"/>
    <w:rsid w:val="00CE3558"/>
    <w:rsid w:val="00CE381C"/>
    <w:rsid w:val="00CE55F7"/>
    <w:rsid w:val="00CE6EE5"/>
    <w:rsid w:val="00CE7D3E"/>
    <w:rsid w:val="00CE7E70"/>
    <w:rsid w:val="00CF196F"/>
    <w:rsid w:val="00CF3499"/>
    <w:rsid w:val="00CF4E4E"/>
    <w:rsid w:val="00CF528B"/>
    <w:rsid w:val="00D01A9D"/>
    <w:rsid w:val="00D02E8B"/>
    <w:rsid w:val="00D159CA"/>
    <w:rsid w:val="00D17949"/>
    <w:rsid w:val="00D214C1"/>
    <w:rsid w:val="00D22AC7"/>
    <w:rsid w:val="00D23DED"/>
    <w:rsid w:val="00D2615C"/>
    <w:rsid w:val="00D279C0"/>
    <w:rsid w:val="00D314B9"/>
    <w:rsid w:val="00D338A4"/>
    <w:rsid w:val="00D33BB1"/>
    <w:rsid w:val="00D33C4D"/>
    <w:rsid w:val="00D342E2"/>
    <w:rsid w:val="00D44C99"/>
    <w:rsid w:val="00D44D9B"/>
    <w:rsid w:val="00D46EE0"/>
    <w:rsid w:val="00D516BA"/>
    <w:rsid w:val="00D55527"/>
    <w:rsid w:val="00D56CBA"/>
    <w:rsid w:val="00D613A8"/>
    <w:rsid w:val="00D6262D"/>
    <w:rsid w:val="00D639A8"/>
    <w:rsid w:val="00D71A20"/>
    <w:rsid w:val="00D727D8"/>
    <w:rsid w:val="00D73DDF"/>
    <w:rsid w:val="00D73F16"/>
    <w:rsid w:val="00D75556"/>
    <w:rsid w:val="00D75847"/>
    <w:rsid w:val="00D76D28"/>
    <w:rsid w:val="00D7789E"/>
    <w:rsid w:val="00D8000D"/>
    <w:rsid w:val="00D81042"/>
    <w:rsid w:val="00D87C0C"/>
    <w:rsid w:val="00D94B53"/>
    <w:rsid w:val="00D96070"/>
    <w:rsid w:val="00DB53FB"/>
    <w:rsid w:val="00DC0512"/>
    <w:rsid w:val="00DC2D44"/>
    <w:rsid w:val="00DC5DE0"/>
    <w:rsid w:val="00DD2F96"/>
    <w:rsid w:val="00DD40C6"/>
    <w:rsid w:val="00DD53F2"/>
    <w:rsid w:val="00DE41F2"/>
    <w:rsid w:val="00DE63F9"/>
    <w:rsid w:val="00DF7962"/>
    <w:rsid w:val="00DF7F66"/>
    <w:rsid w:val="00E04FBE"/>
    <w:rsid w:val="00E0716F"/>
    <w:rsid w:val="00E100A7"/>
    <w:rsid w:val="00E12814"/>
    <w:rsid w:val="00E16425"/>
    <w:rsid w:val="00E27A86"/>
    <w:rsid w:val="00E27F42"/>
    <w:rsid w:val="00E341C9"/>
    <w:rsid w:val="00E34BE0"/>
    <w:rsid w:val="00E36C3D"/>
    <w:rsid w:val="00E411BB"/>
    <w:rsid w:val="00E41D2A"/>
    <w:rsid w:val="00E66589"/>
    <w:rsid w:val="00E73C53"/>
    <w:rsid w:val="00E954B6"/>
    <w:rsid w:val="00EA27C7"/>
    <w:rsid w:val="00EB391D"/>
    <w:rsid w:val="00EB491C"/>
    <w:rsid w:val="00EB4F4B"/>
    <w:rsid w:val="00EB4FC9"/>
    <w:rsid w:val="00EB6FD5"/>
    <w:rsid w:val="00EC08A1"/>
    <w:rsid w:val="00EC4856"/>
    <w:rsid w:val="00ED1C33"/>
    <w:rsid w:val="00ED449E"/>
    <w:rsid w:val="00ED44AA"/>
    <w:rsid w:val="00ED6EDB"/>
    <w:rsid w:val="00EE04FD"/>
    <w:rsid w:val="00EE54D5"/>
    <w:rsid w:val="00EF6FCE"/>
    <w:rsid w:val="00EF730B"/>
    <w:rsid w:val="00F00E0A"/>
    <w:rsid w:val="00F06775"/>
    <w:rsid w:val="00F078AC"/>
    <w:rsid w:val="00F16C22"/>
    <w:rsid w:val="00F217E2"/>
    <w:rsid w:val="00F224A0"/>
    <w:rsid w:val="00F22D16"/>
    <w:rsid w:val="00F24A5C"/>
    <w:rsid w:val="00F24E9F"/>
    <w:rsid w:val="00F271B2"/>
    <w:rsid w:val="00F31449"/>
    <w:rsid w:val="00F411B4"/>
    <w:rsid w:val="00F42039"/>
    <w:rsid w:val="00F4290D"/>
    <w:rsid w:val="00F429CA"/>
    <w:rsid w:val="00F430CD"/>
    <w:rsid w:val="00F46609"/>
    <w:rsid w:val="00F52D6E"/>
    <w:rsid w:val="00F5437C"/>
    <w:rsid w:val="00F55802"/>
    <w:rsid w:val="00F56DDE"/>
    <w:rsid w:val="00F70CEE"/>
    <w:rsid w:val="00F74DCA"/>
    <w:rsid w:val="00F802D6"/>
    <w:rsid w:val="00F81388"/>
    <w:rsid w:val="00F8430C"/>
    <w:rsid w:val="00F869B6"/>
    <w:rsid w:val="00F91C94"/>
    <w:rsid w:val="00F967AC"/>
    <w:rsid w:val="00FA0D7D"/>
    <w:rsid w:val="00FA1950"/>
    <w:rsid w:val="00FA3DC1"/>
    <w:rsid w:val="00FA3E1C"/>
    <w:rsid w:val="00FA5AAF"/>
    <w:rsid w:val="00FA7C6B"/>
    <w:rsid w:val="00FB45E4"/>
    <w:rsid w:val="00FB4CD0"/>
    <w:rsid w:val="00FC0D0F"/>
    <w:rsid w:val="00FC26BC"/>
    <w:rsid w:val="00FC2DCD"/>
    <w:rsid w:val="00FC741E"/>
    <w:rsid w:val="00FC7AAD"/>
    <w:rsid w:val="00FD139D"/>
    <w:rsid w:val="00FD4094"/>
    <w:rsid w:val="00FD47AD"/>
    <w:rsid w:val="00FD6137"/>
    <w:rsid w:val="00FF0AE8"/>
    <w:rsid w:val="00FF7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0E5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7C0C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rsid w:val="00A221A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CD39F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87C0C"/>
    <w:pPr>
      <w:spacing w:after="120" w:line="480" w:lineRule="auto"/>
      <w:ind w:left="283"/>
    </w:pPr>
  </w:style>
  <w:style w:type="paragraph" w:customStyle="1" w:styleId="a3">
    <w:name w:val="Знак Знак Знак Знак"/>
    <w:basedOn w:val="a"/>
    <w:rsid w:val="00D87C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11">
    <w:name w:val="Table Grid 1"/>
    <w:basedOn w:val="a1"/>
    <w:rsid w:val="00D87C0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4">
    <w:name w:val="Table Grid"/>
    <w:basedOn w:val="a1"/>
    <w:uiPriority w:val="59"/>
    <w:rsid w:val="00D87C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2"/>
    <w:locked/>
    <w:rsid w:val="00D44C99"/>
    <w:rPr>
      <w:sz w:val="24"/>
      <w:szCs w:val="24"/>
    </w:rPr>
  </w:style>
  <w:style w:type="paragraph" w:styleId="22">
    <w:name w:val="Body Text 2"/>
    <w:basedOn w:val="a"/>
    <w:link w:val="21"/>
    <w:rsid w:val="00D44C99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2"/>
    <w:rsid w:val="00D44C99"/>
    <w:rPr>
      <w:sz w:val="24"/>
      <w:szCs w:val="24"/>
    </w:rPr>
  </w:style>
  <w:style w:type="paragraph" w:customStyle="1" w:styleId="31">
    <w:name w:val="Основной текст с отступом 31"/>
    <w:basedOn w:val="a"/>
    <w:rsid w:val="00A709E1"/>
    <w:pPr>
      <w:spacing w:after="120"/>
      <w:ind w:left="283"/>
    </w:pPr>
    <w:rPr>
      <w:sz w:val="16"/>
      <w:szCs w:val="16"/>
      <w:lang w:eastAsia="ar-SA"/>
    </w:rPr>
  </w:style>
  <w:style w:type="character" w:customStyle="1" w:styleId="a5">
    <w:name w:val="Символ сноски"/>
    <w:basedOn w:val="a0"/>
    <w:rsid w:val="00A709E1"/>
    <w:rPr>
      <w:sz w:val="20"/>
      <w:vertAlign w:val="superscript"/>
    </w:rPr>
  </w:style>
  <w:style w:type="paragraph" w:styleId="a6">
    <w:name w:val="Subtitle"/>
    <w:basedOn w:val="a"/>
    <w:next w:val="a7"/>
    <w:link w:val="a8"/>
    <w:qFormat/>
    <w:rsid w:val="00A709E1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8">
    <w:name w:val="Подзаголовок Знак"/>
    <w:basedOn w:val="a0"/>
    <w:link w:val="a6"/>
    <w:rsid w:val="00A709E1"/>
    <w:rPr>
      <w:b/>
      <w:sz w:val="24"/>
      <w:lang w:eastAsia="ar-SA"/>
    </w:rPr>
  </w:style>
  <w:style w:type="paragraph" w:styleId="a9">
    <w:name w:val="footnote text"/>
    <w:basedOn w:val="a"/>
    <w:link w:val="aa"/>
    <w:rsid w:val="00A709E1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a">
    <w:name w:val="Текст сноски Знак"/>
    <w:basedOn w:val="a0"/>
    <w:link w:val="a9"/>
    <w:rsid w:val="00A709E1"/>
    <w:rPr>
      <w:lang w:eastAsia="ar-SA"/>
    </w:rPr>
  </w:style>
  <w:style w:type="paragraph" w:styleId="a7">
    <w:name w:val="Body Text"/>
    <w:basedOn w:val="a"/>
    <w:link w:val="ab"/>
    <w:uiPriority w:val="99"/>
    <w:rsid w:val="00A709E1"/>
    <w:pPr>
      <w:spacing w:after="120"/>
    </w:pPr>
  </w:style>
  <w:style w:type="character" w:customStyle="1" w:styleId="ab">
    <w:name w:val="Основной текст Знак"/>
    <w:basedOn w:val="a0"/>
    <w:link w:val="a7"/>
    <w:uiPriority w:val="99"/>
    <w:rsid w:val="00A709E1"/>
    <w:rPr>
      <w:sz w:val="24"/>
      <w:szCs w:val="24"/>
    </w:rPr>
  </w:style>
  <w:style w:type="paragraph" w:styleId="ac">
    <w:name w:val="header"/>
    <w:basedOn w:val="a"/>
    <w:link w:val="ad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709E1"/>
    <w:rPr>
      <w:sz w:val="24"/>
      <w:szCs w:val="24"/>
    </w:rPr>
  </w:style>
  <w:style w:type="paragraph" w:styleId="ae">
    <w:name w:val="footer"/>
    <w:basedOn w:val="a"/>
    <w:link w:val="af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709E1"/>
    <w:rPr>
      <w:sz w:val="24"/>
      <w:szCs w:val="24"/>
    </w:rPr>
  </w:style>
  <w:style w:type="paragraph" w:customStyle="1" w:styleId="211">
    <w:name w:val="Основной текст 21"/>
    <w:basedOn w:val="a"/>
    <w:rsid w:val="00CE7D3E"/>
    <w:pPr>
      <w:spacing w:after="120" w:line="480" w:lineRule="auto"/>
    </w:pPr>
    <w:rPr>
      <w:lang w:eastAsia="ar-SA"/>
    </w:rPr>
  </w:style>
  <w:style w:type="paragraph" w:styleId="af0">
    <w:name w:val="Normal (Web)"/>
    <w:basedOn w:val="a"/>
    <w:uiPriority w:val="99"/>
    <w:rsid w:val="0028409B"/>
    <w:pPr>
      <w:spacing w:before="100" w:beforeAutospacing="1" w:after="100" w:afterAutospacing="1"/>
    </w:pPr>
  </w:style>
  <w:style w:type="paragraph" w:customStyle="1" w:styleId="212">
    <w:name w:val="Основной текст с отступом 21"/>
    <w:basedOn w:val="a"/>
    <w:rsid w:val="00582033"/>
    <w:pPr>
      <w:ind w:firstLine="360"/>
      <w:jc w:val="both"/>
    </w:pPr>
    <w:rPr>
      <w:lang w:eastAsia="ar-SA"/>
    </w:rPr>
  </w:style>
  <w:style w:type="character" w:styleId="af1">
    <w:name w:val="footnote reference"/>
    <w:rsid w:val="003B4EEE"/>
    <w:rPr>
      <w:vertAlign w:val="superscript"/>
    </w:rPr>
  </w:style>
  <w:style w:type="paragraph" w:styleId="af2">
    <w:name w:val="Body Text Indent"/>
    <w:basedOn w:val="a"/>
    <w:link w:val="af3"/>
    <w:rsid w:val="0089788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897885"/>
    <w:rPr>
      <w:sz w:val="24"/>
      <w:szCs w:val="24"/>
    </w:rPr>
  </w:style>
  <w:style w:type="paragraph" w:customStyle="1" w:styleId="12">
    <w:name w:val="Стиль1"/>
    <w:rsid w:val="00897885"/>
    <w:pPr>
      <w:suppressAutoHyphens/>
      <w:spacing w:line="360" w:lineRule="auto"/>
      <w:ind w:firstLine="720"/>
      <w:jc w:val="both"/>
    </w:pPr>
    <w:rPr>
      <w:sz w:val="24"/>
      <w:lang w:eastAsia="ar-SA"/>
    </w:rPr>
  </w:style>
  <w:style w:type="character" w:customStyle="1" w:styleId="WW8Num10z1">
    <w:name w:val="WW8Num10z1"/>
    <w:rsid w:val="00F46609"/>
    <w:rPr>
      <w:rFonts w:ascii="Courier New" w:hAnsi="Courier New"/>
    </w:rPr>
  </w:style>
  <w:style w:type="character" w:customStyle="1" w:styleId="90">
    <w:name w:val="Заголовок 9 Знак"/>
    <w:basedOn w:val="a0"/>
    <w:link w:val="9"/>
    <w:rsid w:val="00CD39F3"/>
    <w:rPr>
      <w:rFonts w:ascii="Cambria" w:eastAsia="Times New Roman" w:hAnsi="Cambria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locked/>
    <w:rsid w:val="00B30305"/>
    <w:rPr>
      <w:sz w:val="24"/>
      <w:szCs w:val="24"/>
      <w:lang w:val="ru-RU" w:eastAsia="ru-RU" w:bidi="ar-SA"/>
    </w:rPr>
  </w:style>
  <w:style w:type="character" w:styleId="af4">
    <w:name w:val="Emphasis"/>
    <w:basedOn w:val="a0"/>
    <w:qFormat/>
    <w:rsid w:val="00B30305"/>
    <w:rPr>
      <w:rFonts w:cs="Times New Roman"/>
      <w:i/>
      <w:iCs/>
    </w:rPr>
  </w:style>
  <w:style w:type="paragraph" w:styleId="af5">
    <w:name w:val="Plain Text"/>
    <w:basedOn w:val="a"/>
    <w:link w:val="af6"/>
    <w:rsid w:val="00B30305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0"/>
    <w:link w:val="af5"/>
    <w:locked/>
    <w:rsid w:val="00B30305"/>
    <w:rPr>
      <w:rFonts w:ascii="Courier New" w:hAnsi="Courier New" w:cs="Courier New"/>
      <w:lang w:val="ru-RU" w:eastAsia="ru-RU" w:bidi="ar-SA"/>
    </w:rPr>
  </w:style>
  <w:style w:type="paragraph" w:styleId="af7">
    <w:name w:val="Balloon Text"/>
    <w:basedOn w:val="a"/>
    <w:link w:val="af8"/>
    <w:rsid w:val="0017785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rsid w:val="0017785F"/>
    <w:rPr>
      <w:rFonts w:ascii="Tahoma" w:hAnsi="Tahoma" w:cs="Tahoma"/>
      <w:sz w:val="16"/>
      <w:szCs w:val="16"/>
    </w:rPr>
  </w:style>
  <w:style w:type="paragraph" w:styleId="af9">
    <w:name w:val="List Paragraph"/>
    <w:basedOn w:val="a"/>
    <w:uiPriority w:val="34"/>
    <w:qFormat/>
    <w:rsid w:val="00BD7FCD"/>
    <w:pPr>
      <w:ind w:left="720"/>
      <w:contextualSpacing/>
    </w:pPr>
  </w:style>
  <w:style w:type="paragraph" w:customStyle="1" w:styleId="Default">
    <w:name w:val="Default"/>
    <w:rsid w:val="002175B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a">
    <w:name w:val="Title"/>
    <w:basedOn w:val="a"/>
    <w:link w:val="afb"/>
    <w:qFormat/>
    <w:rsid w:val="00647777"/>
    <w:pPr>
      <w:jc w:val="center"/>
    </w:pPr>
    <w:rPr>
      <w:szCs w:val="20"/>
    </w:rPr>
  </w:style>
  <w:style w:type="character" w:customStyle="1" w:styleId="afb">
    <w:name w:val="Название Знак"/>
    <w:basedOn w:val="a0"/>
    <w:link w:val="afa"/>
    <w:rsid w:val="00647777"/>
    <w:rPr>
      <w:sz w:val="24"/>
    </w:rPr>
  </w:style>
  <w:style w:type="paragraph" w:customStyle="1" w:styleId="32">
    <w:name w:val="Основной текст с отступом 32"/>
    <w:basedOn w:val="a"/>
    <w:rsid w:val="00E954B6"/>
    <w:pPr>
      <w:spacing w:line="360" w:lineRule="auto"/>
      <w:ind w:firstLine="709"/>
      <w:jc w:val="center"/>
    </w:pPr>
    <w:rPr>
      <w:b/>
      <w:sz w:val="28"/>
      <w:szCs w:val="20"/>
      <w:lang w:eastAsia="ar-SA"/>
    </w:rPr>
  </w:style>
  <w:style w:type="paragraph" w:customStyle="1" w:styleId="110">
    <w:name w:val="1Стиль1"/>
    <w:basedOn w:val="a"/>
    <w:rsid w:val="00A221A8"/>
    <w:pPr>
      <w:ind w:firstLine="709"/>
      <w:jc w:val="both"/>
    </w:pPr>
    <w:rPr>
      <w:rFonts w:ascii="Arial" w:hAnsi="Arial"/>
      <w:szCs w:val="20"/>
    </w:rPr>
  </w:style>
  <w:style w:type="character" w:customStyle="1" w:styleId="30">
    <w:name w:val="Заголовок 3 Знак"/>
    <w:basedOn w:val="a0"/>
    <w:link w:val="3"/>
    <w:semiHidden/>
    <w:rsid w:val="00A221A8"/>
    <w:rPr>
      <w:rFonts w:ascii="Cambria" w:hAnsi="Cambria"/>
      <w:b/>
      <w:bCs/>
      <w:sz w:val="26"/>
      <w:szCs w:val="26"/>
    </w:rPr>
  </w:style>
  <w:style w:type="character" w:styleId="afc">
    <w:name w:val="Hyperlink"/>
    <w:basedOn w:val="a0"/>
    <w:rsid w:val="00A221A8"/>
    <w:rPr>
      <w:strike w:val="0"/>
      <w:dstrike w:val="0"/>
      <w:color w:val="220578"/>
      <w:u w:val="none"/>
    </w:rPr>
  </w:style>
  <w:style w:type="character" w:customStyle="1" w:styleId="style34">
    <w:name w:val="style34"/>
    <w:basedOn w:val="a0"/>
    <w:rsid w:val="00A221A8"/>
  </w:style>
  <w:style w:type="character" w:customStyle="1" w:styleId="apple-converted-space">
    <w:name w:val="apple-converted-space"/>
    <w:basedOn w:val="a0"/>
    <w:rsid w:val="00A221A8"/>
  </w:style>
  <w:style w:type="character" w:customStyle="1" w:styleId="style35">
    <w:name w:val="style35"/>
    <w:basedOn w:val="a0"/>
    <w:rsid w:val="00A221A8"/>
  </w:style>
  <w:style w:type="paragraph" w:styleId="33">
    <w:name w:val="Body Text Indent 3"/>
    <w:basedOn w:val="a"/>
    <w:link w:val="34"/>
    <w:rsid w:val="00D338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D338A4"/>
    <w:rPr>
      <w:sz w:val="16"/>
      <w:szCs w:val="16"/>
    </w:rPr>
  </w:style>
  <w:style w:type="paragraph" w:customStyle="1" w:styleId="western">
    <w:name w:val="western"/>
    <w:basedOn w:val="a"/>
    <w:rsid w:val="0037258D"/>
    <w:pPr>
      <w:spacing w:before="100" w:beforeAutospacing="1" w:after="115"/>
    </w:pPr>
    <w:rPr>
      <w:color w:val="000000"/>
    </w:rPr>
  </w:style>
  <w:style w:type="character" w:customStyle="1" w:styleId="20">
    <w:name w:val="Основной текст с отступом 2 Знак"/>
    <w:basedOn w:val="a0"/>
    <w:link w:val="2"/>
    <w:rsid w:val="008A4066"/>
    <w:rPr>
      <w:sz w:val="24"/>
      <w:szCs w:val="24"/>
    </w:rPr>
  </w:style>
  <w:style w:type="character" w:customStyle="1" w:styleId="4">
    <w:name w:val="Основной текст (4)"/>
    <w:basedOn w:val="a0"/>
    <w:uiPriority w:val="99"/>
    <w:rsid w:val="00612733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styleId="afd">
    <w:name w:val="Strong"/>
    <w:basedOn w:val="a0"/>
    <w:uiPriority w:val="22"/>
    <w:qFormat/>
    <w:rsid w:val="000C0A9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4A8B03-2280-4FD2-AE95-716934670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27</Pages>
  <Words>5258</Words>
  <Characters>41048</Characters>
  <Application>Microsoft Office Word</Application>
  <DocSecurity>0</DocSecurity>
  <Lines>342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Computer</Company>
  <LinksUpToDate>false</LinksUpToDate>
  <CharactersWithSpaces>46214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creator>User</dc:creator>
  <cp:lastModifiedBy>Учительская</cp:lastModifiedBy>
  <cp:revision>51</cp:revision>
  <cp:lastPrinted>2016-10-21T06:23:00Z</cp:lastPrinted>
  <dcterms:created xsi:type="dcterms:W3CDTF">2017-05-18T05:24:00Z</dcterms:created>
  <dcterms:modified xsi:type="dcterms:W3CDTF">2022-09-02T09:42:00Z</dcterms:modified>
</cp:coreProperties>
</file>